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МИНИСТЕРСТВО ОБРАЗОВАНИЯ  И МОЛОДЁЖНОЙ ПОЛИТИКИ СВЕРДЛОВСКОЙ ОБЛАСТИ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ГОСУДАРСТВЕННОЕ АВТОНОМНОЕ ПРОФЕССИОНАЛЬНОЕ ОБРАЗОВАТЕЛЬНОЕ УЧРЕЖДЕНИЕ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   СВЕРДЛОВСКОЙ ОБЛАСТИ 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НИЖНЕТАГИЛЬСКИЙ СТРОИТЕЛЬНЫЙ КОЛЛЕДЖ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Утверждаю</w:t>
      </w:r>
    </w:p>
    <w:p w:rsidR="00032CFB" w:rsidRPr="00300B00" w:rsidRDefault="00032CFB" w:rsidP="00300B00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Директор  ГАПОУ СО «Нижнетагильский строительный колледж»</w:t>
      </w:r>
    </w:p>
    <w:p w:rsidR="006033C9" w:rsidRPr="00300B00" w:rsidRDefault="006033C9" w:rsidP="006033C9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 О.В. Морозов</w:t>
      </w:r>
    </w:p>
    <w:p w:rsidR="00032CFB" w:rsidRPr="00300B00" w:rsidRDefault="006033C9" w:rsidP="006033C9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«______»_</w:t>
      </w:r>
      <w:r w:rsidR="00C6616C">
        <w:rPr>
          <w:rFonts w:ascii="Times New Roman" w:hAnsi="Times New Roman" w:cs="Times New Roman"/>
          <w:sz w:val="28"/>
          <w:szCs w:val="28"/>
        </w:rPr>
        <w:t>___________202</w:t>
      </w:r>
      <w:r w:rsidR="00E4287E">
        <w:rPr>
          <w:rFonts w:ascii="Times New Roman" w:hAnsi="Times New Roman" w:cs="Times New Roman"/>
          <w:sz w:val="28"/>
          <w:szCs w:val="28"/>
        </w:rPr>
        <w:t>4</w:t>
      </w:r>
      <w:r w:rsidR="00C6616C">
        <w:rPr>
          <w:rFonts w:ascii="Times New Roman" w:hAnsi="Times New Roman" w:cs="Times New Roman"/>
          <w:sz w:val="28"/>
          <w:szCs w:val="28"/>
        </w:rPr>
        <w:t xml:space="preserve"> </w:t>
      </w:r>
      <w:r w:rsidR="00032CFB" w:rsidRPr="00300B0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</w:p>
    <w:p w:rsidR="00032CFB" w:rsidRPr="00300B00" w:rsidRDefault="00BF218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 </w:t>
      </w:r>
      <w:r w:rsidR="00116B87">
        <w:rPr>
          <w:rFonts w:ascii="Times New Roman" w:hAnsi="Times New Roman" w:cs="Times New Roman"/>
          <w:sz w:val="28"/>
          <w:szCs w:val="28"/>
        </w:rPr>
        <w:t>05</w:t>
      </w:r>
      <w:r w:rsidR="00032CFB" w:rsidRPr="00300B00">
        <w:rPr>
          <w:rFonts w:ascii="Times New Roman" w:hAnsi="Times New Roman" w:cs="Times New Roman"/>
          <w:sz w:val="28"/>
          <w:szCs w:val="28"/>
        </w:rPr>
        <w:t xml:space="preserve"> ОБЩЕСТВОЗНАНИЕ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EB171A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специальности </w:t>
      </w:r>
      <w:r w:rsidR="00032CFB" w:rsidRPr="00300B00">
        <w:rPr>
          <w:rFonts w:ascii="Times New Roman" w:hAnsi="Times New Roman" w:cs="Times New Roman"/>
          <w:sz w:val="28"/>
          <w:szCs w:val="28"/>
        </w:rPr>
        <w:t xml:space="preserve"> </w:t>
      </w:r>
      <w:r w:rsidRPr="00EB171A">
        <w:rPr>
          <w:rFonts w:ascii="Times New Roman" w:hAnsi="Times New Roman" w:cs="Times New Roman"/>
          <w:sz w:val="28"/>
          <w:szCs w:val="28"/>
        </w:rPr>
        <w:t xml:space="preserve">21.02.19 «Землеустройство»  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Форма обучения: очная</w:t>
      </w:r>
    </w:p>
    <w:p w:rsidR="00032CFB" w:rsidRPr="00300B00" w:rsidRDefault="00964514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обучения: 3</w:t>
      </w:r>
      <w:r w:rsidR="00EB171A">
        <w:rPr>
          <w:rFonts w:ascii="Times New Roman" w:hAnsi="Times New Roman" w:cs="Times New Roman"/>
          <w:sz w:val="28"/>
          <w:szCs w:val="28"/>
        </w:rPr>
        <w:t xml:space="preserve"> </w:t>
      </w:r>
      <w:r w:rsidR="00032CFB" w:rsidRPr="00300B00">
        <w:rPr>
          <w:rFonts w:ascii="Times New Roman" w:hAnsi="Times New Roman" w:cs="Times New Roman"/>
          <w:sz w:val="28"/>
          <w:szCs w:val="28"/>
        </w:rPr>
        <w:t>года 10 месяцев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Уровень освоения: базовый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2182" w:rsidRDefault="00BF218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2182" w:rsidRDefault="00BF218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2182" w:rsidRDefault="00BF218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C6616C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E4287E">
        <w:rPr>
          <w:rFonts w:ascii="Times New Roman" w:hAnsi="Times New Roman" w:cs="Times New Roman"/>
          <w:sz w:val="28"/>
          <w:szCs w:val="28"/>
        </w:rPr>
        <w:t>4</w:t>
      </w:r>
    </w:p>
    <w:p w:rsidR="00032CFB" w:rsidRPr="00300B00" w:rsidRDefault="00032CFB" w:rsidP="00300B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0B00">
        <w:rPr>
          <w:rFonts w:ascii="Times New Roman" w:hAnsi="Times New Roman" w:cs="Times New Roman"/>
          <w:kern w:val="36"/>
          <w:sz w:val="28"/>
          <w:szCs w:val="28"/>
          <w:lang w:eastAsia="ru-RU"/>
        </w:rPr>
        <w:br w:type="page"/>
      </w:r>
      <w:r w:rsidRPr="00300B00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«Обществознание»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64514" w:rsidRPr="00964514">
        <w:rPr>
          <w:rFonts w:ascii="Times New Roman" w:hAnsi="Times New Roman" w:cs="Times New Roman"/>
          <w:sz w:val="28"/>
          <w:szCs w:val="28"/>
          <w:lang w:eastAsia="ru-RU"/>
        </w:rPr>
        <w:t>разработана в соответствии с требованиями ФГОС среднего профессионального образования 21.02.19 Землеустройство, утверждённого  приказом Министерства просвещения Российской Федерации от 18 мая 2022 г. N 339, ФГОС СОО, утвержденного приказом Министерства образования и науки РФ от 7 декабря 2017 г. № 1196 (с изменениями на 12 августа 2022 года)</w:t>
      </w:r>
    </w:p>
    <w:p w:rsidR="00032CFB" w:rsidRPr="00300B00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32CFB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Организация-разработчик: ГАПОУ  СО «Нижнетагильский строительный колледж»</w:t>
      </w:r>
    </w:p>
    <w:p w:rsidR="00C6616C" w:rsidRDefault="00C6616C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616C" w:rsidRPr="00476C65" w:rsidRDefault="00C6616C" w:rsidP="00C661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C65">
        <w:rPr>
          <w:rFonts w:ascii="Times New Roman" w:hAnsi="Times New Roman" w:cs="Times New Roman"/>
          <w:sz w:val="28"/>
          <w:szCs w:val="28"/>
        </w:rPr>
        <w:t>Разработчик:</w:t>
      </w:r>
      <w:r>
        <w:rPr>
          <w:rFonts w:ascii="Times New Roman" w:hAnsi="Times New Roman" w:cs="Times New Roman"/>
          <w:sz w:val="28"/>
          <w:szCs w:val="28"/>
        </w:rPr>
        <w:t xml:space="preserve"> Перминова А.А., </w:t>
      </w:r>
      <w:r w:rsidR="00964514">
        <w:rPr>
          <w:rFonts w:ascii="Times New Roman" w:hAnsi="Times New Roman" w:cs="Times New Roman"/>
          <w:sz w:val="28"/>
          <w:szCs w:val="28"/>
        </w:rPr>
        <w:t>преподаватель в</w:t>
      </w:r>
      <w:r w:rsidRPr="005E7E1D">
        <w:rPr>
          <w:rFonts w:ascii="Times New Roman" w:hAnsi="Times New Roman" w:cs="Times New Roman"/>
          <w:sz w:val="28"/>
          <w:szCs w:val="28"/>
        </w:rPr>
        <w:t>ысшей квалификационной категории ГАПОУ СО «НТСК»</w:t>
      </w:r>
    </w:p>
    <w:p w:rsidR="00C6616C" w:rsidRPr="00300B00" w:rsidRDefault="00C6616C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785"/>
        <w:gridCol w:w="4786"/>
      </w:tblGrid>
      <w:tr w:rsidR="00032CFB" w:rsidRPr="00300B00">
        <w:tc>
          <w:tcPr>
            <w:tcW w:w="4785" w:type="dxa"/>
          </w:tcPr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на заседании ПЦК</w:t>
            </w:r>
          </w:p>
          <w:p w:rsidR="00032CFB" w:rsidRPr="00493C87" w:rsidRDefault="00C54C29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«_____»___________202</w:t>
            </w:r>
            <w:r w:rsidR="00E4287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32CFB"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:rsidR="00032CFB" w:rsidRPr="00493C87" w:rsidRDefault="00C54C29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«_____»___________202</w:t>
            </w:r>
            <w:r w:rsidR="00E4287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32CFB"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kern w:val="36"/>
          <w:sz w:val="32"/>
          <w:szCs w:val="32"/>
          <w:lang w:eastAsia="ru-RU"/>
        </w:rPr>
      </w:pPr>
      <w:r w:rsidRPr="00300B00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br w:type="page"/>
      </w:r>
      <w:r w:rsidRPr="00300B00">
        <w:rPr>
          <w:rFonts w:ascii="Times New Roman" w:hAnsi="Times New Roman" w:cs="Times New Roman"/>
          <w:kern w:val="36"/>
          <w:sz w:val="32"/>
          <w:szCs w:val="32"/>
          <w:lang w:eastAsia="ru-RU"/>
        </w:rPr>
        <w:lastRenderedPageBreak/>
        <w:t>Содержание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668"/>
        <w:gridCol w:w="1903"/>
      </w:tblGrid>
      <w:tr w:rsidR="00032CFB" w:rsidRPr="00300B00">
        <w:tc>
          <w:tcPr>
            <w:tcW w:w="7668" w:type="dxa"/>
          </w:tcPr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Общая характеристика рабочей программы учебной дисциплины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Структура и содержание учебной дисциплины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Условия реализации учебной дисциплины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Контроль и оценка результатов освоения учебной дисциплины</w:t>
            </w:r>
          </w:p>
          <w:p w:rsidR="00032CFB" w:rsidRPr="00493C87" w:rsidRDefault="00032CFB" w:rsidP="00493C87">
            <w:pPr>
              <w:spacing w:after="0" w:line="360" w:lineRule="auto"/>
              <w:ind w:right="81"/>
              <w:jc w:val="both"/>
              <w:outlineLvl w:val="0"/>
              <w:rPr>
                <w:rFonts w:ascii="Times New Roman" w:hAnsi="Times New Roman" w:cs="Times New Roman"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032CFB" w:rsidRPr="00493C87" w:rsidRDefault="004A3594" w:rsidP="00493C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32CFB" w:rsidRPr="00300B00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  <w:r w:rsidRPr="00300B00"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Pr="00300B00">
        <w:rPr>
          <w:rFonts w:ascii="Times New Roman" w:hAnsi="Times New Roman" w:cs="Times New Roman"/>
          <w:sz w:val="32"/>
          <w:szCs w:val="32"/>
          <w:lang w:eastAsia="ru-RU"/>
        </w:rPr>
        <w:lastRenderedPageBreak/>
        <w:t>1. Общая характеристика рабочей программы учебной дисциплины</w:t>
      </w:r>
    </w:p>
    <w:p w:rsidR="00032CFB" w:rsidRPr="00300B00" w:rsidRDefault="00032CFB" w:rsidP="00300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300B00">
        <w:rPr>
          <w:rFonts w:ascii="Times New Roman" w:hAnsi="Times New Roman" w:cs="Times New Roman"/>
          <w:sz w:val="32"/>
          <w:szCs w:val="32"/>
          <w:lang w:eastAsia="ru-RU"/>
        </w:rPr>
        <w:t>«</w:t>
      </w:r>
      <w:r>
        <w:rPr>
          <w:rFonts w:ascii="Times New Roman" w:hAnsi="Times New Roman" w:cs="Times New Roman"/>
          <w:sz w:val="32"/>
          <w:szCs w:val="32"/>
          <w:lang w:eastAsia="ru-RU"/>
        </w:rPr>
        <w:t>Обществознание</w:t>
      </w:r>
      <w:r w:rsidRPr="00300B00">
        <w:rPr>
          <w:rFonts w:ascii="Times New Roman" w:hAnsi="Times New Roman" w:cs="Times New Roman"/>
          <w:sz w:val="32"/>
          <w:szCs w:val="32"/>
          <w:lang w:eastAsia="ru-RU"/>
        </w:rPr>
        <w:t>»</w:t>
      </w:r>
    </w:p>
    <w:p w:rsidR="00032CFB" w:rsidRPr="00300B00" w:rsidRDefault="00032CFB" w:rsidP="00300B00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00B00">
        <w:rPr>
          <w:rFonts w:ascii="Times New Roman" w:hAnsi="Times New Roman" w:cs="Times New Roman"/>
          <w:sz w:val="32"/>
          <w:szCs w:val="32"/>
        </w:rPr>
        <w:t>1.1. Область применения рабочей программы</w:t>
      </w:r>
    </w:p>
    <w:p w:rsidR="00032CFB" w:rsidRPr="00300B00" w:rsidRDefault="00032CFB" w:rsidP="00104255">
      <w:pPr>
        <w:widowControl w:val="0"/>
        <w:spacing w:after="0" w:line="360" w:lineRule="auto"/>
        <w:ind w:firstLine="61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D762CC">
        <w:rPr>
          <w:rFonts w:ascii="Times New Roman" w:hAnsi="Times New Roman" w:cs="Times New Roman"/>
          <w:sz w:val="28"/>
          <w:szCs w:val="28"/>
          <w:lang w:eastAsia="ru-RU"/>
        </w:rPr>
        <w:t>Обществознание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 w:rsidRPr="00300B00">
        <w:rPr>
          <w:rFonts w:ascii="Times New Roman" w:hAnsi="Times New Roman" w:cs="Times New Roman"/>
          <w:sz w:val="28"/>
          <w:szCs w:val="28"/>
        </w:rPr>
        <w:t>является частью</w:t>
      </w:r>
      <w:r w:rsidR="004B7013">
        <w:rPr>
          <w:rFonts w:ascii="Times New Roman" w:hAnsi="Times New Roman" w:cs="Times New Roman"/>
          <w:sz w:val="28"/>
          <w:szCs w:val="28"/>
        </w:rPr>
        <w:t xml:space="preserve"> </w:t>
      </w:r>
      <w:r w:rsidRPr="00300B00">
        <w:rPr>
          <w:rFonts w:ascii="Times New Roman" w:hAnsi="Times New Roman" w:cs="Times New Roman"/>
          <w:sz w:val="28"/>
          <w:szCs w:val="28"/>
        </w:rPr>
        <w:t>основной образовательной программы в соответствии с ФГОС для специальности СПО</w:t>
      </w:r>
      <w:r w:rsidR="00EB171A">
        <w:rPr>
          <w:rFonts w:ascii="Times New Roman" w:hAnsi="Times New Roman" w:cs="Times New Roman"/>
          <w:sz w:val="28"/>
          <w:szCs w:val="28"/>
        </w:rPr>
        <w:t xml:space="preserve"> </w:t>
      </w:r>
      <w:r w:rsidR="00EB171A" w:rsidRPr="00EB171A">
        <w:rPr>
          <w:rFonts w:ascii="Times New Roman" w:hAnsi="Times New Roman" w:cs="Times New Roman"/>
          <w:sz w:val="28"/>
          <w:szCs w:val="28"/>
        </w:rPr>
        <w:t xml:space="preserve">21.02.19 «Землеустройство»  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 xml:space="preserve"> утвержденного </w:t>
      </w:r>
      <w:hyperlink r:id="rId8" w:history="1">
        <w:r w:rsidRPr="00300B00">
          <w:rPr>
            <w:rFonts w:ascii="Times New Roman" w:hAnsi="Times New Roman" w:cs="Times New Roman"/>
            <w:sz w:val="28"/>
            <w:szCs w:val="28"/>
            <w:lang w:eastAsia="ru-RU"/>
          </w:rPr>
          <w:t>приказом</w:t>
        </w:r>
      </w:hyperlink>
      <w:r w:rsidRPr="00300B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B7013" w:rsidRPr="004B7013">
        <w:rPr>
          <w:rFonts w:ascii="Times New Roman" w:hAnsi="Times New Roman" w:cs="Times New Roman"/>
          <w:sz w:val="28"/>
          <w:szCs w:val="28"/>
          <w:lang w:eastAsia="ru-RU"/>
        </w:rPr>
        <w:t>Министерства просвещения РФ от 23 ноября 2020 г. N 658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32CFB" w:rsidRPr="00D762CC" w:rsidRDefault="00032CFB" w:rsidP="00D762CC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D762CC">
        <w:rPr>
          <w:rFonts w:ascii="Times New Roman" w:hAnsi="Times New Roman" w:cs="Times New Roman"/>
          <w:sz w:val="32"/>
          <w:szCs w:val="32"/>
        </w:rPr>
        <w:t>1.2. Место учебной дисциплины в структуре основной профессиональной образовательной программы:</w:t>
      </w:r>
    </w:p>
    <w:p w:rsidR="00032CFB" w:rsidRPr="00300B00" w:rsidRDefault="00032CFB" w:rsidP="00300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дисциплина входит в общеобразовательный цикл.</w:t>
      </w:r>
    </w:p>
    <w:p w:rsidR="00576B10" w:rsidRPr="00964514" w:rsidRDefault="00964514" w:rsidP="0096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32"/>
          <w:lang w:eastAsia="ru-RU"/>
        </w:rPr>
      </w:pPr>
      <w:r w:rsidRPr="00964514">
        <w:rPr>
          <w:rFonts w:ascii="Times New Roman" w:hAnsi="Times New Roman" w:cs="Times New Roman"/>
          <w:sz w:val="28"/>
          <w:szCs w:val="32"/>
          <w:lang w:eastAsia="ru-RU"/>
        </w:rPr>
        <w:t>При разработке рабочей программы были учтены требования примерной программы общеобразовательной дисциплины «Обществознание»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образования, протокол № 14 от «30» ноября 2022 (рассмотрено на заседании Педагогического совета ФГБОУ ДПО ИРПО, протокол № 13 от «29» сентября 2022 г.)</w:t>
      </w: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  <w:sectPr w:rsidR="00A911FE" w:rsidSect="00D762CC">
          <w:footerReference w:type="default" r:id="rId9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911FE" w:rsidRDefault="00211D7D" w:rsidP="00A91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1.3</w:t>
      </w:r>
      <w:r w:rsidR="00A911FE" w:rsidRPr="00A911FE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A911FE" w:rsidRPr="00A911FE">
        <w:rPr>
          <w:rFonts w:ascii="Times New Roman" w:hAnsi="Times New Roman" w:cs="Times New Roman"/>
          <w:sz w:val="28"/>
          <w:szCs w:val="28"/>
          <w:lang w:eastAsia="ru-RU"/>
        </w:rPr>
        <w:tab/>
        <w:t>Планируемые результаты освоения общеобразовательной дисциплины в соответствии с ФГОС СПО и на основе ФГОС С00.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5812"/>
        <w:gridCol w:w="6031"/>
      </w:tblGrid>
      <w:tr w:rsidR="00A911FE" w:rsidTr="00A005CC">
        <w:tc>
          <w:tcPr>
            <w:tcW w:w="2660" w:type="dxa"/>
            <w:vMerge w:val="restart"/>
            <w:shd w:val="clear" w:color="auto" w:fill="auto"/>
          </w:tcPr>
          <w:p w:rsidR="00A911FE" w:rsidRPr="00A005CC" w:rsidRDefault="00A911FE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11843" w:type="dxa"/>
            <w:gridSpan w:val="2"/>
            <w:shd w:val="clear" w:color="auto" w:fill="auto"/>
          </w:tcPr>
          <w:p w:rsidR="00A911FE" w:rsidRPr="00A005CC" w:rsidRDefault="00A911FE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A911FE" w:rsidTr="00A005CC">
        <w:tc>
          <w:tcPr>
            <w:tcW w:w="2660" w:type="dxa"/>
            <w:vMerge/>
            <w:shd w:val="clear" w:color="auto" w:fill="auto"/>
          </w:tcPr>
          <w:p w:rsidR="00A911FE" w:rsidRPr="00A005CC" w:rsidRDefault="00A911FE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</w:tcPr>
          <w:p w:rsidR="00A911FE" w:rsidRPr="00A005CC" w:rsidRDefault="00A911FE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6031" w:type="dxa"/>
            <w:shd w:val="clear" w:color="auto" w:fill="auto"/>
          </w:tcPr>
          <w:p w:rsidR="00A911FE" w:rsidRPr="00A005CC" w:rsidRDefault="00A911FE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Дисциплинарные</w:t>
            </w:r>
          </w:p>
        </w:tc>
      </w:tr>
      <w:tr w:rsidR="00A911FE" w:rsidTr="00A005CC">
        <w:tc>
          <w:tcPr>
            <w:tcW w:w="2660" w:type="dxa"/>
            <w:shd w:val="clear" w:color="auto" w:fill="auto"/>
          </w:tcPr>
          <w:p w:rsidR="002D51C3" w:rsidRPr="00A005CC" w:rsidRDefault="002D51C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0К01.</w:t>
            </w:r>
          </w:p>
          <w:p w:rsidR="002D51C3" w:rsidRPr="00A005CC" w:rsidRDefault="002D51C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Выбирать способы</w:t>
            </w:r>
          </w:p>
          <w:p w:rsidR="002D51C3" w:rsidRPr="00A005CC" w:rsidRDefault="002D51C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решения задач</w:t>
            </w:r>
          </w:p>
          <w:p w:rsidR="002D51C3" w:rsidRPr="00A005CC" w:rsidRDefault="002D51C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</w:p>
          <w:p w:rsidR="002D51C3" w:rsidRPr="00A005CC" w:rsidRDefault="002D51C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</w:p>
          <w:p w:rsidR="002D51C3" w:rsidRPr="00A005CC" w:rsidRDefault="002D51C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применительно</w:t>
            </w:r>
          </w:p>
          <w:p w:rsidR="002D51C3" w:rsidRPr="00A005CC" w:rsidRDefault="002D51C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различным</w:t>
            </w:r>
          </w:p>
          <w:p w:rsidR="00A911FE" w:rsidRPr="00A005CC" w:rsidRDefault="002D51C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контекстам</w:t>
            </w:r>
          </w:p>
        </w:tc>
        <w:tc>
          <w:tcPr>
            <w:tcW w:w="5812" w:type="dxa"/>
            <w:shd w:val="clear" w:color="auto" w:fill="auto"/>
          </w:tcPr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части трудового воспитания: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готовность к труду, осознание ценности мастерства.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трудолюбие; У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готовность к активной деятельности технологической и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социальной направленности, способность инициировать.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планировать и самостоятельно выполнять такую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деятельность;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интерес к различным сферам профессиональной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деятельности,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учебными познавательными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действиями: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базовые логические действия: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формулировать и актуализировать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проблему, рассматривать ее всесторонне;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-устанавливать существенный признак или основания для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сравнения, классификации и обобщения;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определять цели деятельности, задавать параметры и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критерии их достижения;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выявлять закономерности и противоречия в</w:t>
            </w:r>
          </w:p>
          <w:p w:rsidR="00A911FE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рассматриваемых явлениях;</w:t>
            </w:r>
          </w:p>
          <w:p w:rsidR="0079601C" w:rsidRPr="00A005CC" w:rsidRDefault="0079601C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79601C" w:rsidRPr="00A005CC" w:rsidRDefault="0079601C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развивать креативное мышление при решении жизненных проблем</w:t>
            </w:r>
          </w:p>
          <w:p w:rsidR="0079601C" w:rsidRPr="00A005CC" w:rsidRDefault="0079601C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базовые исследовательские действия:</w:t>
            </w:r>
          </w:p>
          <w:p w:rsidR="0079601C" w:rsidRPr="00A005CC" w:rsidRDefault="0079601C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79601C" w:rsidRPr="00A005CC" w:rsidRDefault="0079601C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79601C" w:rsidRPr="00A005CC" w:rsidRDefault="0079601C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79601C" w:rsidRPr="00A005CC" w:rsidRDefault="0079601C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79601C" w:rsidRPr="00A005CC" w:rsidRDefault="0079601C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интегрировать знания из разных предметных областей;</w:t>
            </w:r>
          </w:p>
          <w:p w:rsidR="0079601C" w:rsidRPr="00A005CC" w:rsidRDefault="0079601C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выдвигать новые идеи, предлагать оригинальные подходы и решения;</w:t>
            </w:r>
          </w:p>
          <w:p w:rsidR="0079601C" w:rsidRPr="00A005CC" w:rsidRDefault="0079601C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способность их использования в познавательной и социальной практике</w:t>
            </w:r>
          </w:p>
        </w:tc>
        <w:tc>
          <w:tcPr>
            <w:tcW w:w="6031" w:type="dxa"/>
            <w:shd w:val="clear" w:color="auto" w:fill="auto"/>
          </w:tcPr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сформировать знания об (о):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обществе как целостной развивающейся системе в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единстве и взаимодействии основных сфер и институтов;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основах социальной динамики; глобальных проблемах и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вызовах современности; перспективах развития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современного общества, в том числе тенденций развития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Российской Федерации;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человеке как субъекте общественных отношений и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сознательной деятельности; особенностях социализации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личности в современных условиях, сознании, познании и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самосознании человека; особенностях профессиональной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 в области науки, культуры, экономической и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финансовой сферах;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экономике как науке и хозяйстве, роли государства в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экономике, в том числе государственной политики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поддержки конкуренции и импортозамещения,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 рыночных отношений в современной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экономике;</w:t>
            </w:r>
          </w:p>
          <w:p w:rsidR="00337355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системе права и законодательства Российской</w:t>
            </w:r>
          </w:p>
          <w:p w:rsidR="0079601C" w:rsidRPr="00A005CC" w:rsidRDefault="00337355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Федерации;</w:t>
            </w:r>
          </w:p>
          <w:p w:rsidR="0079601C" w:rsidRPr="00A005CC" w:rsidRDefault="0079601C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владеть базовым понятийным аппаратом социальных наук, уметь различать существенные и 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79601C" w:rsidRPr="00A005CC" w:rsidRDefault="0079601C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A911FE" w:rsidTr="00A005CC">
        <w:tc>
          <w:tcPr>
            <w:tcW w:w="2660" w:type="dxa"/>
            <w:shd w:val="clear" w:color="auto" w:fill="auto"/>
          </w:tcPr>
          <w:p w:rsidR="00A911FE" w:rsidRPr="00A005CC" w:rsidRDefault="00A42066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812" w:type="dxa"/>
            <w:shd w:val="clear" w:color="auto" w:fill="auto"/>
          </w:tcPr>
          <w:p w:rsidR="00A911FE" w:rsidRPr="00A005CC" w:rsidRDefault="00A911FE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31" w:type="dxa"/>
            <w:shd w:val="clear" w:color="auto" w:fill="auto"/>
          </w:tcPr>
          <w:p w:rsidR="00A42066" w:rsidRPr="00A005CC" w:rsidRDefault="00A42066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сформировать знания об (о):</w:t>
            </w:r>
          </w:p>
          <w:p w:rsidR="00A42066" w:rsidRPr="00A005CC" w:rsidRDefault="00A42066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особенностях процесса цифровизации и влиянии массовых коммуникаций на все сферы жизни общества;</w:t>
            </w:r>
          </w:p>
          <w:p w:rsidR="00A42066" w:rsidRPr="00A005CC" w:rsidRDefault="00A42066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владеть умениями применять полученные знания при анализе социальной информации, полученной из 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A42066" w:rsidRPr="00A005CC" w:rsidRDefault="00A42066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A911FE" w:rsidRPr="00A005CC" w:rsidRDefault="00A42066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определять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  <w:tr w:rsidR="00A911FE" w:rsidTr="00A005CC">
        <w:tc>
          <w:tcPr>
            <w:tcW w:w="2660" w:type="dxa"/>
            <w:shd w:val="clear" w:color="auto" w:fill="auto"/>
          </w:tcPr>
          <w:p w:rsidR="00A42066" w:rsidRPr="00A005CC" w:rsidRDefault="00A42066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03. Планировать и</w:t>
            </w:r>
          </w:p>
          <w:p w:rsidR="00A42066" w:rsidRPr="00A005CC" w:rsidRDefault="00A42066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реализовывать</w:t>
            </w:r>
          </w:p>
          <w:p w:rsidR="00A42066" w:rsidRPr="00A005CC" w:rsidRDefault="00A42066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собственное</w:t>
            </w:r>
          </w:p>
          <w:p w:rsidR="00A42066" w:rsidRPr="00A005CC" w:rsidRDefault="00A42066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профессиональное и</w:t>
            </w:r>
          </w:p>
          <w:p w:rsidR="00A42066" w:rsidRPr="00A005CC" w:rsidRDefault="00A42066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личностное развитие,</w:t>
            </w:r>
          </w:p>
          <w:p w:rsidR="00A42066" w:rsidRPr="00A005CC" w:rsidRDefault="00A42066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предпринимательскую</w:t>
            </w:r>
          </w:p>
          <w:p w:rsidR="00A42066" w:rsidRPr="00A005CC" w:rsidRDefault="00A42066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 в</w:t>
            </w:r>
          </w:p>
          <w:p w:rsidR="00A42066" w:rsidRPr="00A005CC" w:rsidRDefault="00A42066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</w:p>
          <w:p w:rsidR="00A42066" w:rsidRPr="00A005CC" w:rsidRDefault="00A42066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сфере, использовать</w:t>
            </w:r>
          </w:p>
          <w:p w:rsidR="00A42066" w:rsidRPr="00A005CC" w:rsidRDefault="00A42066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знания по финансовой</w:t>
            </w:r>
          </w:p>
          <w:p w:rsidR="00A42066" w:rsidRPr="00A005CC" w:rsidRDefault="00A42066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грамотности в</w:t>
            </w:r>
          </w:p>
          <w:p w:rsidR="00A42066" w:rsidRPr="00A005CC" w:rsidRDefault="00A42066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различных жизненных</w:t>
            </w:r>
          </w:p>
          <w:p w:rsidR="00A911FE" w:rsidRPr="00A005CC" w:rsidRDefault="00A42066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ситуациях</w:t>
            </w:r>
          </w:p>
        </w:tc>
        <w:tc>
          <w:tcPr>
            <w:tcW w:w="5812" w:type="dxa"/>
            <w:shd w:val="clear" w:color="auto" w:fill="auto"/>
          </w:tcPr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 области духовно-нравственного воспитания: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— сформированность нравственного сознания, этического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поведения;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способность оценивать ситуацию и принимать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осознанные решения,ориентируясь на морально-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нравственные нормы и ценности;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осознание личного вклада в построение устойчивого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будущего;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 ответственное отношение к своим родителям и (или)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другим членам семьи, созданию семьи на основе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осознанного принятия ценностей семейной жизни в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соответствии с традициями народов России;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самоорганизация: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осуществлять познавательную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деятельность, выявлять проблемы, ставить и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формулировать собственные задачи в образовательной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 и жизненных ситуациях;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составлять план решения проблемы с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учетом имеющихся ресурсов, собственных возможностей и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предпочтений;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давать оценку новым ситуациям;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способствовать формированию и проявлению широкой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эрудиции в разных областях знаний, постоянно повышать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свой образовательный и культурный уровень;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самоконтроль: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приемы рефлексии для оценки ситуации,</w:t>
            </w:r>
          </w:p>
          <w:p w:rsidR="00A911FE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выбора верного решения;</w:t>
            </w:r>
          </w:p>
          <w:p w:rsidR="00734C1E" w:rsidRPr="00A005CC" w:rsidRDefault="00734C1E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оценивать риски и своевременно принимать решения по их снижению;</w:t>
            </w:r>
          </w:p>
          <w:p w:rsidR="00734C1E" w:rsidRPr="00A005CC" w:rsidRDefault="00734C1E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 эмоциональный интеллект, предполагающий сформированность:</w:t>
            </w:r>
          </w:p>
          <w:p w:rsidR="00734C1E" w:rsidRPr="00A005CC" w:rsidRDefault="00734C1E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возможностей;</w:t>
            </w:r>
          </w:p>
          <w:p w:rsidR="00734C1E" w:rsidRPr="00A005CC" w:rsidRDefault="00734C1E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734C1E" w:rsidRPr="00A005CC" w:rsidRDefault="00734C1E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6031" w:type="dxa"/>
            <w:shd w:val="clear" w:color="auto" w:fill="auto"/>
          </w:tcPr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сформировать знания об (о):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особенностях социализации личности в современных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условиях, сознании, познании и самосознании человека;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 профессиональной деятельности в области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науки, культуры, экономической и финансовой сферах;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отношениях, направлениях социальной политики в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Российской Федерации, в том числе поддержки семьи.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государственной политики в сфере межнациональных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отношений; структуре и функциях политической системы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общества, направлениях государственной политики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Российской Федерации;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владеть умениями проводить с опорой на полученные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знания учебно-исследовательскую и проектную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деятельность, представлять ее результаты в виде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завершенных проектов, презентаций, творческих работ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социальной и междисциплинарной направленности;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готовить устные выступления и письменные работы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(развернутые ответы, сочинения) по социальной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проблематике, составлять сложный и тезисный план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развернутых ответов, анализировать неадаптированные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тексты на социальную тематику;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готовность применять знания о финансах и бюджетном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регулировании при пользовании финансовыми услугами и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инструментами; использовать финансовую информацию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достижения личных финансовых целей, обеспечивать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финансовую безопасность с учетом рисков и способов их</w:t>
            </w:r>
          </w:p>
          <w:p w:rsidR="00D76BF0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снижения; сформированность гражданской</w:t>
            </w:r>
          </w:p>
          <w:p w:rsidR="00A911FE" w:rsidRPr="00A005CC" w:rsidRDefault="00D76BF0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ответственности в части уплаты налогов для разви</w:t>
            </w:r>
            <w:r w:rsidRPr="00A005CC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т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ия</w:t>
            </w:r>
            <w:r w:rsidR="00734C1E"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общества и государства.</w:t>
            </w:r>
          </w:p>
        </w:tc>
      </w:tr>
      <w:tr w:rsidR="00A911FE" w:rsidTr="00A005CC">
        <w:tc>
          <w:tcPr>
            <w:tcW w:w="2660" w:type="dxa"/>
            <w:shd w:val="clear" w:color="auto" w:fill="auto"/>
          </w:tcPr>
          <w:p w:rsidR="00A911FE" w:rsidRPr="00A005CC" w:rsidRDefault="00F27961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04. Эффективно взаимодействовать и работать в коллективе и команде</w:t>
            </w:r>
          </w:p>
        </w:tc>
        <w:tc>
          <w:tcPr>
            <w:tcW w:w="5812" w:type="dxa"/>
            <w:shd w:val="clear" w:color="auto" w:fill="auto"/>
          </w:tcPr>
          <w:p w:rsidR="00F27961" w:rsidRPr="00A005CC" w:rsidRDefault="00F27961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саморазвитию, самостоятельности и самоопределению;</w:t>
            </w:r>
          </w:p>
          <w:p w:rsidR="00F27961" w:rsidRPr="00A005CC" w:rsidRDefault="00F27961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-овладение навыками учебно-исследовательской, проектной и социальной деятельности;</w:t>
            </w:r>
          </w:p>
          <w:p w:rsidR="00F27961" w:rsidRPr="00A005CC" w:rsidRDefault="00F27961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F27961" w:rsidRPr="00A005CC" w:rsidRDefault="00F27961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совместная деятельность:</w:t>
            </w:r>
          </w:p>
          <w:p w:rsidR="00F27961" w:rsidRPr="00A005CC" w:rsidRDefault="00F27961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понимать и использовать преимущества командной и индивидуальной работы;</w:t>
            </w:r>
          </w:p>
          <w:p w:rsidR="00A911FE" w:rsidRPr="00A005CC" w:rsidRDefault="00F27961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27961" w:rsidRPr="00A005CC" w:rsidRDefault="00F27961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F27961" w:rsidRPr="00A005CC" w:rsidRDefault="00F27961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F27961" w:rsidRPr="00A005CC" w:rsidRDefault="00F27961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регулятивными действиями: г) принятие себя и других людей:</w:t>
            </w:r>
          </w:p>
          <w:p w:rsidR="00F27961" w:rsidRPr="00A005CC" w:rsidRDefault="00F27961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F27961" w:rsidRPr="00A005CC" w:rsidRDefault="00F27961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признавать свое право и право других людей 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 ошибки;</w:t>
            </w:r>
          </w:p>
          <w:p w:rsidR="00F27961" w:rsidRPr="00A005CC" w:rsidRDefault="00F27961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развивать способность понимать мир с позиции другого человека</w:t>
            </w:r>
          </w:p>
        </w:tc>
        <w:tc>
          <w:tcPr>
            <w:tcW w:w="6031" w:type="dxa"/>
            <w:shd w:val="clear" w:color="auto" w:fill="auto"/>
          </w:tcPr>
          <w:p w:rsidR="00A911FE" w:rsidRPr="00A005CC" w:rsidRDefault="00F27961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 - коммуникационных технологий в решении различных задач</w:t>
            </w:r>
          </w:p>
        </w:tc>
      </w:tr>
      <w:tr w:rsidR="00A911FE" w:rsidTr="00A005CC">
        <w:tc>
          <w:tcPr>
            <w:tcW w:w="2660" w:type="dxa"/>
            <w:shd w:val="clear" w:color="auto" w:fill="auto"/>
          </w:tcPr>
          <w:p w:rsidR="00A911FE" w:rsidRPr="00A005CC" w:rsidRDefault="00E7276D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OK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812" w:type="dxa"/>
            <w:shd w:val="clear" w:color="auto" w:fill="auto"/>
          </w:tcPr>
          <w:p w:rsidR="00E7276D" w:rsidRPr="00A005CC" w:rsidRDefault="00E7276D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эстетического воспитания:</w:t>
            </w:r>
          </w:p>
          <w:p w:rsidR="00E7276D" w:rsidRPr="00A005CC" w:rsidRDefault="00E7276D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E7276D" w:rsidRPr="00A005CC" w:rsidRDefault="00E7276D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E7276D" w:rsidRPr="00A005CC" w:rsidRDefault="00E7276D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E7276D" w:rsidRPr="00A005CC" w:rsidRDefault="00E7276D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A911FE" w:rsidRPr="00A005CC" w:rsidRDefault="00E7276D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общение:</w:t>
            </w:r>
          </w:p>
          <w:p w:rsidR="00E7276D" w:rsidRPr="00A005CC" w:rsidRDefault="00E7276D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осуществлять коммуникации во всех сферах жизни;</w:t>
            </w:r>
          </w:p>
          <w:p w:rsidR="00E7276D" w:rsidRPr="00A005CC" w:rsidRDefault="00E7276D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E7276D" w:rsidRPr="00A005CC" w:rsidRDefault="00E7276D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развернуто и логично излагать свою точку зрения с использованием языковых средств</w:t>
            </w:r>
          </w:p>
        </w:tc>
        <w:tc>
          <w:tcPr>
            <w:tcW w:w="6031" w:type="dxa"/>
            <w:shd w:val="clear" w:color="auto" w:fill="auto"/>
          </w:tcPr>
          <w:p w:rsidR="00E7276D" w:rsidRPr="00A005CC" w:rsidRDefault="00E7276D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A911FE" w:rsidRPr="00A005CC" w:rsidRDefault="00E7276D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</w:t>
            </w:r>
          </w:p>
          <w:p w:rsidR="00E7276D" w:rsidRPr="00A005CC" w:rsidRDefault="00E7276D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A911FE" w:rsidTr="00A005CC">
        <w:tc>
          <w:tcPr>
            <w:tcW w:w="2660" w:type="dxa"/>
            <w:shd w:val="clear" w:color="auto" w:fill="auto"/>
          </w:tcPr>
          <w:p w:rsidR="00E7276D" w:rsidRPr="00A005CC" w:rsidRDefault="00E7276D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OK Об. Проявлять гражданско</w:t>
            </w:r>
            <w:r w:rsidR="00560FD3"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патриотическую позицию, демонстрировать осознанное поведение 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 основе традиционных общечеловеческих ценностей, в том числе с учетом гармонизации межнациональных и межрелигиозных отношений, применять стандарты</w:t>
            </w:r>
          </w:p>
          <w:p w:rsidR="00E7276D" w:rsidRPr="00A005CC" w:rsidRDefault="00E7276D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антикоррупционного</w:t>
            </w:r>
          </w:p>
          <w:p w:rsidR="00A911FE" w:rsidRPr="00A005CC" w:rsidRDefault="00E7276D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поведения</w:t>
            </w:r>
          </w:p>
        </w:tc>
        <w:tc>
          <w:tcPr>
            <w:tcW w:w="5812" w:type="dxa"/>
            <w:shd w:val="clear" w:color="auto" w:fill="auto"/>
          </w:tcPr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обучающимися российской гражданской идентичности;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части гражданского воспитания: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гуманитарной и волонтерской деятельности;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патриотического воспитания: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ценностное отношение к государственным символам, историческому и природному наследию, памятникам, традициям народов России, 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достижениям России в науке, искусстве, спорте, технологиях и труде;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A911FE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педагогическими. 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работниками и сверстниками, к участию в построении индивидуальной образовательной траектории;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031" w:type="dxa"/>
            <w:shd w:val="clear" w:color="auto" w:fill="auto"/>
          </w:tcPr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1) сформировать знания об (о): обществе как целостной развивающейся системе в единстве и взаимодействии основных сфер и институтов; основах социальной динамики; особенностях процесса цифровизации и влиянии массовых коммуникаций на все сферы жизни общества; глобальных проблемах и вызовах 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современности; 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</w:t>
            </w:r>
          </w:p>
          <w:p w:rsidR="00A911FE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 рыночных отношений в современной экономике;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правовом регулирования гражданских, семейных, трудовых, налоговых, образовательных, административных, уголовных общественных отношений; системе права и законодательства 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Федерации; 2) уметь характеризовать российские духовнонравственные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культуры.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России и традиций народов России, общественной стабильности и целостности государства;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4)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5)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связи социальных объектов и явлений с помощью различных знаковых систем; 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6)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7)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8)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использовать обществоведческие знания для взаимодействия с представителями других национальностей и культур в целях успешного 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информационнокоммуникационных технологий в решении различных задач;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9)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10)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11)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сформировать навыки оценивания социальной 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12)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0FD3" w:rsidTr="00A005CC">
        <w:tc>
          <w:tcPr>
            <w:tcW w:w="2660" w:type="dxa"/>
            <w:shd w:val="clear" w:color="auto" w:fill="auto"/>
          </w:tcPr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07. Содействовать сохранению окружающей среды, ресурсосбережению, применять знания об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изменении климата,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бережливого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производства,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эффективно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действовать в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чрезвычайных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ситуациях</w:t>
            </w:r>
          </w:p>
        </w:tc>
        <w:tc>
          <w:tcPr>
            <w:tcW w:w="5812" w:type="dxa"/>
            <w:shd w:val="clear" w:color="auto" w:fill="auto"/>
          </w:tcPr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экологического воспитания: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сформированное^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активное неприятие действий, приносящих вред окружающей среде;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умение прогнозировать неблагоприятные экологические последствия предпринимаемых 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действий, предотвращать их;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расширение опыта деятельности экологической направленности;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031" w:type="dxa"/>
            <w:shd w:val="clear" w:color="auto" w:fill="auto"/>
          </w:tcPr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выявлять причины и последствия преобразований в различных сферах жизни российского обществ</w:t>
            </w:r>
          </w:p>
        </w:tc>
      </w:tr>
      <w:tr w:rsidR="00560FD3" w:rsidTr="00A005CC">
        <w:tc>
          <w:tcPr>
            <w:tcW w:w="2660" w:type="dxa"/>
            <w:shd w:val="clear" w:color="auto" w:fill="auto"/>
          </w:tcPr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812" w:type="dxa"/>
            <w:shd w:val="clear" w:color="auto" w:fill="auto"/>
          </w:tcPr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наличие мотивации к обучению и личностному развитию;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ценности научного познания: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учебными познавательными действиями: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базовые исследовательские действия: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овладение видами деятельности по получению нового знания, его интерпретации, преобразованию и применению в различных учебных 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ситуациях, в том числе при создании учебных и социальных проектов;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031" w:type="dxa"/>
            <w:shd w:val="clear" w:color="auto" w:fill="auto"/>
          </w:tcPr>
          <w:p w:rsidR="00560FD3" w:rsidRPr="00A005CC" w:rsidRDefault="00560FD3" w:rsidP="00A00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</w:tc>
      </w:tr>
    </w:tbl>
    <w:p w:rsidR="00A911FE" w:rsidRPr="00A911FE" w:rsidRDefault="00A911FE" w:rsidP="00A91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  <w:sectPr w:rsidR="00A911FE" w:rsidRPr="00A911FE" w:rsidSect="00A911FE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032CFB" w:rsidRPr="00D762CC" w:rsidRDefault="00032CFB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D762CC">
        <w:rPr>
          <w:rFonts w:ascii="Times New Roman" w:hAnsi="Times New Roman" w:cs="Times New Roman"/>
          <w:sz w:val="32"/>
          <w:szCs w:val="32"/>
          <w:lang w:eastAsia="ru-RU"/>
        </w:rPr>
        <w:lastRenderedPageBreak/>
        <w:t xml:space="preserve">2. </w:t>
      </w:r>
      <w:r w:rsidRPr="00D762CC">
        <w:rPr>
          <w:rFonts w:ascii="Times New Roman" w:hAnsi="Times New Roman" w:cs="Times New Roman"/>
          <w:sz w:val="32"/>
          <w:szCs w:val="32"/>
        </w:rPr>
        <w:t>Структура и содержание учебной дисциплины</w:t>
      </w:r>
    </w:p>
    <w:p w:rsidR="00032CFB" w:rsidRPr="00D762CC" w:rsidRDefault="00032CFB" w:rsidP="00D762CC">
      <w:pPr>
        <w:suppressAutoHyphens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D762CC">
        <w:rPr>
          <w:rFonts w:ascii="Times New Roman" w:hAnsi="Times New Roman" w:cs="Times New Roman"/>
          <w:sz w:val="32"/>
          <w:szCs w:val="32"/>
          <w:lang w:eastAsia="ru-RU"/>
        </w:rPr>
        <w:t>2.1. Объем учебной дисциплины и виды учебной работы</w:t>
      </w:r>
    </w:p>
    <w:tbl>
      <w:tblPr>
        <w:tblW w:w="5000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6"/>
        <w:gridCol w:w="73"/>
        <w:gridCol w:w="1702"/>
      </w:tblGrid>
      <w:tr w:rsidR="00032CFB" w:rsidRPr="00D762CC">
        <w:trPr>
          <w:trHeight w:val="536"/>
        </w:trPr>
        <w:tc>
          <w:tcPr>
            <w:tcW w:w="4073" w:type="pct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часов</w:t>
            </w:r>
          </w:p>
        </w:tc>
      </w:tr>
      <w:tr w:rsidR="00032CFB" w:rsidRPr="00D762CC">
        <w:trPr>
          <w:trHeight w:val="490"/>
        </w:trPr>
        <w:tc>
          <w:tcPr>
            <w:tcW w:w="4073" w:type="pct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gridSpan w:val="2"/>
            <w:vAlign w:val="center"/>
          </w:tcPr>
          <w:p w:rsidR="00032CFB" w:rsidRPr="00D762CC" w:rsidRDefault="00E4287E" w:rsidP="00CF01C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032CFB" w:rsidRPr="00D762CC">
        <w:trPr>
          <w:trHeight w:val="241"/>
        </w:trPr>
        <w:tc>
          <w:tcPr>
            <w:tcW w:w="4073" w:type="pct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32CFB" w:rsidRPr="00D762CC">
        <w:trPr>
          <w:trHeight w:val="89"/>
        </w:trPr>
        <w:tc>
          <w:tcPr>
            <w:tcW w:w="4073" w:type="pct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gridSpan w:val="2"/>
            <w:vAlign w:val="center"/>
          </w:tcPr>
          <w:p w:rsidR="00032CFB" w:rsidRPr="00D762CC" w:rsidRDefault="00E4287E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032CFB" w:rsidRPr="00D762CC">
        <w:trPr>
          <w:trHeight w:val="93"/>
        </w:trPr>
        <w:tc>
          <w:tcPr>
            <w:tcW w:w="5000" w:type="pct"/>
            <w:gridSpan w:val="3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032CFB" w:rsidRPr="00D762CC">
        <w:trPr>
          <w:trHeight w:val="118"/>
        </w:trPr>
        <w:tc>
          <w:tcPr>
            <w:tcW w:w="4073" w:type="pct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gridSpan w:val="2"/>
            <w:vAlign w:val="center"/>
          </w:tcPr>
          <w:p w:rsidR="00032CFB" w:rsidRPr="00D762CC" w:rsidRDefault="00E4287E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032CFB" w:rsidRPr="00D762CC">
        <w:trPr>
          <w:trHeight w:val="72"/>
        </w:trPr>
        <w:tc>
          <w:tcPr>
            <w:tcW w:w="4073" w:type="pct"/>
            <w:vAlign w:val="center"/>
          </w:tcPr>
          <w:p w:rsidR="00032CFB" w:rsidRPr="00D762CC" w:rsidRDefault="00BB7664" w:rsidP="00BB766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gridSpan w:val="2"/>
            <w:vAlign w:val="center"/>
          </w:tcPr>
          <w:p w:rsidR="00032CFB" w:rsidRPr="006F399F" w:rsidRDefault="000B2F02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4A2333" w:rsidRPr="00D762CC">
        <w:trPr>
          <w:trHeight w:val="72"/>
        </w:trPr>
        <w:tc>
          <w:tcPr>
            <w:tcW w:w="4073" w:type="pct"/>
            <w:vAlign w:val="center"/>
          </w:tcPr>
          <w:p w:rsidR="004A2333" w:rsidRPr="00D762CC" w:rsidRDefault="004A2333" w:rsidP="00BB766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Профессионально ориентированное содержание </w:t>
            </w:r>
          </w:p>
        </w:tc>
        <w:tc>
          <w:tcPr>
            <w:tcW w:w="927" w:type="pct"/>
            <w:gridSpan w:val="2"/>
            <w:vAlign w:val="center"/>
          </w:tcPr>
          <w:p w:rsidR="004A2333" w:rsidRPr="006F399F" w:rsidRDefault="008537B6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4A2333" w:rsidRPr="00D762CC" w:rsidTr="00655053">
        <w:trPr>
          <w:trHeight w:val="490"/>
        </w:trPr>
        <w:tc>
          <w:tcPr>
            <w:tcW w:w="4111" w:type="pct"/>
            <w:gridSpan w:val="2"/>
            <w:vAlign w:val="center"/>
          </w:tcPr>
          <w:p w:rsidR="004A2333" w:rsidRPr="00D762CC" w:rsidRDefault="004A2333" w:rsidP="0065505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Промежуточная </w:t>
            </w:r>
            <w:r w:rsidR="006550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аттестация проводится в форме дифференцированного зачета </w:t>
            </w: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89" w:type="pct"/>
            <w:vAlign w:val="center"/>
          </w:tcPr>
          <w:p w:rsidR="004A2333" w:rsidRPr="00D762CC" w:rsidRDefault="004A2333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032CFB" w:rsidRDefault="00032CFB" w:rsidP="00300B0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284"/>
        <w:jc w:val="center"/>
        <w:rPr>
          <w:b w:val="0"/>
          <w:bCs w:val="0"/>
          <w:sz w:val="28"/>
          <w:szCs w:val="28"/>
        </w:rPr>
        <w:sectPr w:rsidR="00032CFB" w:rsidSect="00D762CC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032CFB" w:rsidRPr="006F399F" w:rsidRDefault="00032CFB" w:rsidP="006F399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284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>2</w:t>
      </w:r>
      <w:r w:rsidRPr="00300B00">
        <w:rPr>
          <w:b w:val="0"/>
          <w:bCs w:val="0"/>
          <w:sz w:val="28"/>
          <w:szCs w:val="28"/>
        </w:rPr>
        <w:t>.2 План и содержание учебной дисциплины</w:t>
      </w:r>
      <w:r w:rsidRPr="00300B00">
        <w:rPr>
          <w:b w:val="0"/>
          <w:bCs w:val="0"/>
          <w:caps/>
          <w:sz w:val="28"/>
          <w:szCs w:val="28"/>
        </w:rPr>
        <w:t xml:space="preserve"> «</w:t>
      </w:r>
      <w:r w:rsidRPr="00300B00">
        <w:rPr>
          <w:b w:val="0"/>
          <w:bCs w:val="0"/>
          <w:sz w:val="28"/>
          <w:szCs w:val="28"/>
        </w:rPr>
        <w:t>Обществознание</w:t>
      </w:r>
      <w:r w:rsidRPr="00300B00">
        <w:rPr>
          <w:b w:val="0"/>
          <w:bCs w:val="0"/>
          <w:caps/>
          <w:sz w:val="28"/>
          <w:szCs w:val="28"/>
        </w:rPr>
        <w:t>»</w:t>
      </w:r>
    </w:p>
    <w:tbl>
      <w:tblPr>
        <w:tblW w:w="1456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4"/>
        <w:gridCol w:w="553"/>
        <w:gridCol w:w="14"/>
        <w:gridCol w:w="6"/>
        <w:gridCol w:w="72"/>
        <w:gridCol w:w="7611"/>
        <w:gridCol w:w="1258"/>
        <w:gridCol w:w="1719"/>
      </w:tblGrid>
      <w:tr w:rsidR="00F97B3F" w:rsidRPr="00F4406B" w:rsidTr="00AD0C43">
        <w:trPr>
          <w:trHeight w:val="20"/>
        </w:trPr>
        <w:tc>
          <w:tcPr>
            <w:tcW w:w="3334" w:type="dxa"/>
            <w:vAlign w:val="center"/>
          </w:tcPr>
          <w:p w:rsidR="00F97B3F" w:rsidRPr="00F4406B" w:rsidRDefault="0013004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047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256" w:type="dxa"/>
            <w:gridSpan w:val="5"/>
          </w:tcPr>
          <w:p w:rsidR="00F97B3F" w:rsidRPr="00F4406B" w:rsidRDefault="00130047" w:rsidP="00130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04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 (основное 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офессионально-ориентированное) и практические занятия</w:t>
            </w:r>
          </w:p>
        </w:tc>
        <w:tc>
          <w:tcPr>
            <w:tcW w:w="1258" w:type="dxa"/>
          </w:tcPr>
          <w:p w:rsidR="00B56519" w:rsidRPr="00B56519" w:rsidRDefault="00B56519" w:rsidP="00B56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519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  <w:p w:rsidR="00F97B3F" w:rsidRPr="00F4406B" w:rsidRDefault="00B56519" w:rsidP="00B56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519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719" w:type="dxa"/>
          </w:tcPr>
          <w:p w:rsidR="00B56519" w:rsidRPr="00B56519" w:rsidRDefault="00B56519" w:rsidP="00B56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519">
              <w:rPr>
                <w:rFonts w:ascii="Times New Roman" w:hAnsi="Times New Roman" w:cs="Times New Roman"/>
                <w:sz w:val="24"/>
                <w:szCs w:val="24"/>
              </w:rPr>
              <w:t>Формируемые</w:t>
            </w:r>
          </w:p>
          <w:p w:rsidR="00F97B3F" w:rsidRPr="00F4406B" w:rsidRDefault="00B56519" w:rsidP="00B56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519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</w:tr>
      <w:tr w:rsidR="00F97B3F" w:rsidRPr="00F4406B" w:rsidTr="00AD0C43">
        <w:trPr>
          <w:trHeight w:val="20"/>
        </w:trPr>
        <w:tc>
          <w:tcPr>
            <w:tcW w:w="3334" w:type="dxa"/>
            <w:vAlign w:val="center"/>
          </w:tcPr>
          <w:p w:rsidR="00F97B3F" w:rsidRPr="00F4406B" w:rsidRDefault="002510F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6" w:type="dxa"/>
            <w:gridSpan w:val="5"/>
          </w:tcPr>
          <w:p w:rsidR="00F97B3F" w:rsidRPr="00F4406B" w:rsidRDefault="002510F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8" w:type="dxa"/>
          </w:tcPr>
          <w:p w:rsidR="00F97B3F" w:rsidRPr="00F4406B" w:rsidRDefault="002510F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9" w:type="dxa"/>
          </w:tcPr>
          <w:p w:rsidR="00F97B3F" w:rsidRPr="00F4406B" w:rsidRDefault="002510F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97B3F" w:rsidRPr="00F4406B" w:rsidTr="00E7276D">
        <w:trPr>
          <w:trHeight w:val="20"/>
        </w:trPr>
        <w:tc>
          <w:tcPr>
            <w:tcW w:w="11590" w:type="dxa"/>
            <w:gridSpan w:val="6"/>
            <w:vAlign w:val="center"/>
          </w:tcPr>
          <w:p w:rsidR="00F97B3F" w:rsidRPr="00F4406B" w:rsidRDefault="002510FB" w:rsidP="00E7276D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0FB">
              <w:rPr>
                <w:rFonts w:ascii="Times New Roman" w:hAnsi="Times New Roman" w:cs="Times New Roman"/>
                <w:sz w:val="24"/>
                <w:szCs w:val="24"/>
              </w:rPr>
              <w:t>Раздел 1. Человек в обществе</w:t>
            </w:r>
          </w:p>
        </w:tc>
        <w:tc>
          <w:tcPr>
            <w:tcW w:w="1258" w:type="dxa"/>
          </w:tcPr>
          <w:p w:rsidR="00F97B3F" w:rsidRPr="00956D96" w:rsidRDefault="007F42B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D9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719" w:type="dxa"/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05C" w:rsidRPr="00F4406B" w:rsidTr="00AD0C43">
        <w:trPr>
          <w:trHeight w:val="216"/>
        </w:trPr>
        <w:tc>
          <w:tcPr>
            <w:tcW w:w="3334" w:type="dxa"/>
            <w:vMerge w:val="restart"/>
            <w:vAlign w:val="center"/>
          </w:tcPr>
          <w:p w:rsidR="0077505C" w:rsidRPr="0077505C" w:rsidRDefault="0077505C" w:rsidP="00775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05C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:rsidR="0077505C" w:rsidRPr="00F4406B" w:rsidRDefault="0077505C" w:rsidP="00775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05C">
              <w:rPr>
                <w:rFonts w:ascii="Times New Roman" w:hAnsi="Times New Roman" w:cs="Times New Roman"/>
                <w:sz w:val="24"/>
                <w:szCs w:val="24"/>
              </w:rPr>
              <w:t>Общество и общественные отношения.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звитие общества</w:t>
            </w:r>
          </w:p>
        </w:tc>
        <w:tc>
          <w:tcPr>
            <w:tcW w:w="8256" w:type="dxa"/>
            <w:gridSpan w:val="5"/>
          </w:tcPr>
          <w:p w:rsidR="0077505C" w:rsidRPr="00F4406B" w:rsidRDefault="0077505C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05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77505C" w:rsidRPr="00F4406B" w:rsidRDefault="007F42B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19" w:type="dxa"/>
            <w:shd w:val="clear" w:color="auto" w:fill="FFFFFF"/>
          </w:tcPr>
          <w:p w:rsidR="0077505C" w:rsidRPr="00130047" w:rsidRDefault="0077505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AC5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841AC5" w:rsidRPr="00F4406B" w:rsidRDefault="00841AC5" w:rsidP="00E72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841AC5" w:rsidRPr="00F4406B" w:rsidRDefault="00841AC5" w:rsidP="006F399F">
            <w:pPr>
              <w:pStyle w:val="13"/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89" w:type="dxa"/>
            <w:gridSpan w:val="3"/>
            <w:tcBorders>
              <w:left w:val="single" w:sz="4" w:space="0" w:color="auto"/>
            </w:tcBorders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8B4">
              <w:rPr>
                <w:rFonts w:ascii="Times New Roman" w:hAnsi="Times New Roman" w:cs="Times New Roman"/>
                <w:sz w:val="24"/>
                <w:szCs w:val="24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</w:t>
            </w:r>
            <w:r w:rsidR="00065A4A" w:rsidRPr="00183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5A4A" w:rsidRPr="001838B4">
              <w:rPr>
                <w:rFonts w:ascii="Times New Roman" w:hAnsi="Times New Roman" w:cs="Times New Roman"/>
                <w:sz w:val="24"/>
                <w:szCs w:val="24"/>
              </w:rPr>
              <w:t>Типы обществ. Постиндустриальное (информационное) общество и его особенности. Роль массовой коммуникации в современном обществе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shd w:val="clear" w:color="auto" w:fill="FFFFFF"/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25C">
              <w:rPr>
                <w:rFonts w:ascii="Times New Roman" w:hAnsi="Times New Roman" w:cs="Times New Roman"/>
                <w:sz w:val="24"/>
                <w:szCs w:val="24"/>
              </w:rPr>
              <w:t>0К01 ОК 05</w:t>
            </w:r>
          </w:p>
        </w:tc>
      </w:tr>
      <w:tr w:rsidR="00841AC5" w:rsidRPr="00F4406B" w:rsidTr="00A005CC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BBF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shd w:val="clear" w:color="auto" w:fill="FFFFFF"/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AC5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841AC5" w:rsidRPr="00F4406B" w:rsidRDefault="00065A4A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42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4288" w:rsidRPr="000A428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0A42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41AC5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841AC5" w:rsidRPr="002B260D">
              <w:rPr>
                <w:rFonts w:ascii="Times New Roman" w:hAnsi="Times New Roman" w:cs="Times New Roman"/>
                <w:sz w:val="24"/>
                <w:szCs w:val="24"/>
              </w:rPr>
              <w:t>аправления цифровизации в профессиональной деятельности</w:t>
            </w:r>
            <w:r w:rsidR="00841AC5">
              <w:rPr>
                <w:rFonts w:ascii="Times New Roman" w:hAnsi="Times New Roman" w:cs="Times New Roman"/>
                <w:sz w:val="24"/>
                <w:szCs w:val="24"/>
              </w:rPr>
              <w:t xml:space="preserve"> Дизайнеров (по отраслям). Написание Эссе по данной теме 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3F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F97B3F" w:rsidRPr="00F4406B" w:rsidRDefault="00F41C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C45">
              <w:rPr>
                <w:rFonts w:ascii="Times New Roman" w:hAnsi="Times New Roman" w:cs="Times New Roman"/>
                <w:sz w:val="24"/>
                <w:szCs w:val="24"/>
              </w:rPr>
              <w:t>Тема 1.2. Биосо</w:t>
            </w:r>
            <w:r w:rsidR="00DF00F1">
              <w:rPr>
                <w:rFonts w:ascii="Times New Roman" w:hAnsi="Times New Roman" w:cs="Times New Roman"/>
                <w:sz w:val="24"/>
                <w:szCs w:val="24"/>
              </w:rPr>
              <w:t xml:space="preserve">циальная </w:t>
            </w:r>
            <w:r w:rsidRPr="00F41C45">
              <w:rPr>
                <w:rFonts w:ascii="Times New Roman" w:hAnsi="Times New Roman" w:cs="Times New Roman"/>
                <w:sz w:val="24"/>
                <w:szCs w:val="24"/>
              </w:rPr>
              <w:t>природа человека и его деятельность</w:t>
            </w:r>
          </w:p>
        </w:tc>
        <w:tc>
          <w:tcPr>
            <w:tcW w:w="8256" w:type="dxa"/>
            <w:gridSpan w:val="5"/>
          </w:tcPr>
          <w:p w:rsidR="00F97B3F" w:rsidRPr="00F4406B" w:rsidRDefault="00F41C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C45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97B3F" w:rsidRPr="00F4406B" w:rsidRDefault="007F42B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E9F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1F3E9F" w:rsidRPr="00F4406B" w:rsidRDefault="001F3E9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</w:tcPr>
          <w:p w:rsidR="001F3E9F" w:rsidRPr="00F4406B" w:rsidRDefault="00065A4A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11" w:type="dxa"/>
          </w:tcPr>
          <w:p w:rsidR="001F3E9F" w:rsidRPr="00F4406B" w:rsidRDefault="001F3E9F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8FA">
              <w:rPr>
                <w:rFonts w:ascii="Times New Roman" w:hAnsi="Times New Roman" w:cs="Times New Roman"/>
                <w:sz w:val="24"/>
                <w:szCs w:val="24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:rsidR="001F3E9F" w:rsidRPr="00F4406B" w:rsidRDefault="001F3E9F" w:rsidP="00E72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1F3E9F" w:rsidRPr="00F4406B" w:rsidRDefault="001F3E9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756">
              <w:rPr>
                <w:rFonts w:ascii="Times New Roman" w:hAnsi="Times New Roman" w:cs="Times New Roman"/>
                <w:sz w:val="24"/>
                <w:szCs w:val="24"/>
              </w:rPr>
              <w:t>ОК 02 ОК 04 ОК 05</w:t>
            </w:r>
          </w:p>
        </w:tc>
      </w:tr>
      <w:tr w:rsidR="001F3E9F" w:rsidRPr="00F4406B" w:rsidTr="00A005CC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1F3E9F" w:rsidRPr="00F4406B" w:rsidRDefault="001F3E9F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0F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1F3E9F" w:rsidRPr="00F4406B" w:rsidRDefault="001F3E9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shd w:val="clear" w:color="auto" w:fill="FFFFFF"/>
          </w:tcPr>
          <w:p w:rsidR="001F3E9F" w:rsidRPr="00F4406B" w:rsidRDefault="001F3E9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E9F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1F3E9F" w:rsidRPr="00F4406B" w:rsidRDefault="00065A4A" w:rsidP="00DF0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178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3E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4288" w:rsidRPr="000A428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0A428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1F3E9F" w:rsidRPr="00DF00F1">
              <w:rPr>
                <w:rFonts w:ascii="Times New Roman" w:hAnsi="Times New Roman" w:cs="Times New Roman"/>
                <w:sz w:val="24"/>
                <w:szCs w:val="24"/>
              </w:rPr>
              <w:t>Межличностное общение и взаимодействие в профессиональном сообщ</w:t>
            </w:r>
            <w:r w:rsidR="001F3E9F">
              <w:rPr>
                <w:rFonts w:ascii="Times New Roman" w:hAnsi="Times New Roman" w:cs="Times New Roman"/>
                <w:sz w:val="24"/>
                <w:szCs w:val="24"/>
              </w:rPr>
              <w:t xml:space="preserve">естве, его особенности в сфере Дизайн (по отраслям). Проведение работы в группах по теме: «Деятельность и потребности человека». Результатов становится презентация группы. 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1F3E9F" w:rsidRPr="00F4406B" w:rsidRDefault="001F3E9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1F3E9F" w:rsidRPr="00F4406B" w:rsidRDefault="001F3E9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097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FE2097" w:rsidRPr="00F4406B" w:rsidRDefault="00FE2097" w:rsidP="00E7276D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6E5">
              <w:rPr>
                <w:rFonts w:ascii="Times New Roman" w:hAnsi="Times New Roman" w:cs="Times New Roman"/>
                <w:sz w:val="24"/>
                <w:szCs w:val="24"/>
              </w:rPr>
              <w:t>Тема 1.3. Познавательная деятельность человека. Научное познание</w:t>
            </w:r>
          </w:p>
        </w:tc>
        <w:tc>
          <w:tcPr>
            <w:tcW w:w="8256" w:type="dxa"/>
            <w:gridSpan w:val="5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 w:rsidRPr="001B46E5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9F">
              <w:rPr>
                <w:rFonts w:ascii="Times New Roman" w:hAnsi="Times New Roman" w:cs="Times New Roman"/>
                <w:sz w:val="24"/>
                <w:szCs w:val="24"/>
              </w:rPr>
              <w:t>ОК 02 ОК 04 ОК 05</w:t>
            </w:r>
          </w:p>
        </w:tc>
      </w:tr>
      <w:tr w:rsidR="00FE2097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FE2097" w:rsidRPr="00F4406B" w:rsidRDefault="00065A4A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 w:rsidRPr="001B46E5">
              <w:rPr>
                <w:rFonts w:ascii="Times New Roman" w:hAnsi="Times New Roman" w:cs="Times New Roman"/>
                <w:sz w:val="24"/>
                <w:szCs w:val="24"/>
              </w:rPr>
      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B46E5">
              <w:rPr>
                <w:rFonts w:ascii="Times New Roman" w:hAnsi="Times New Roman" w:cs="Times New Roman"/>
                <w:sz w:val="24"/>
                <w:szCs w:val="24"/>
              </w:rPr>
              <w:t>гуманитарные науки. Особенности, уровни и методы научного познания. Особенности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097" w:rsidRPr="00F4406B" w:rsidTr="00A005CC">
        <w:trPr>
          <w:trHeight w:val="378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 w:rsidRPr="00CB3D07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097" w:rsidRPr="00F4406B" w:rsidTr="003D55B7">
        <w:trPr>
          <w:trHeight w:val="378"/>
        </w:trPr>
        <w:tc>
          <w:tcPr>
            <w:tcW w:w="11590" w:type="dxa"/>
            <w:gridSpan w:val="6"/>
            <w:vAlign w:val="center"/>
          </w:tcPr>
          <w:p w:rsidR="00FE2097" w:rsidRPr="00F4406B" w:rsidRDefault="00065A4A" w:rsidP="00CB3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A42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4288" w:rsidRPr="000A428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0A428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2C1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2097" w:rsidRPr="00CB3D07">
              <w:rPr>
                <w:rFonts w:ascii="Times New Roman" w:hAnsi="Times New Roman" w:cs="Times New Roman"/>
                <w:sz w:val="24"/>
                <w:szCs w:val="24"/>
              </w:rPr>
              <w:t>Естественные, технические, точные и социально-гуманитарные науки в</w:t>
            </w:r>
            <w:r w:rsidR="00FE2097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профессиональной деятельности  Дизайна (по отраслям). Составление аналитической таблицы. </w:t>
            </w:r>
          </w:p>
        </w:tc>
        <w:tc>
          <w:tcPr>
            <w:tcW w:w="1258" w:type="dxa"/>
            <w:vMerge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shd w:val="clear" w:color="auto" w:fill="FFFFFF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710" w:rsidRPr="00F4406B" w:rsidTr="003D55B7">
        <w:trPr>
          <w:trHeight w:val="327"/>
        </w:trPr>
        <w:tc>
          <w:tcPr>
            <w:tcW w:w="11590" w:type="dxa"/>
            <w:gridSpan w:val="6"/>
            <w:vAlign w:val="center"/>
          </w:tcPr>
          <w:p w:rsidR="00FE2710" w:rsidRPr="00F4406B" w:rsidRDefault="00FE2710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7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2. Духовная культура</w:t>
            </w:r>
          </w:p>
        </w:tc>
        <w:tc>
          <w:tcPr>
            <w:tcW w:w="1258" w:type="dxa"/>
          </w:tcPr>
          <w:p w:rsidR="00FE2710" w:rsidRPr="00956D96" w:rsidRDefault="0086367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D9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719" w:type="dxa"/>
            <w:shd w:val="clear" w:color="auto" w:fill="FFFFFF"/>
          </w:tcPr>
          <w:p w:rsidR="00FE2710" w:rsidRPr="00F4406B" w:rsidRDefault="00FE27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3F" w:rsidRPr="00F4406B" w:rsidTr="00AD0C43">
        <w:trPr>
          <w:trHeight w:val="327"/>
        </w:trPr>
        <w:tc>
          <w:tcPr>
            <w:tcW w:w="3334" w:type="dxa"/>
            <w:vMerge w:val="restart"/>
            <w:vAlign w:val="center"/>
          </w:tcPr>
          <w:p w:rsidR="00F97B3F" w:rsidRPr="00F4406B" w:rsidRDefault="002F3889" w:rsidP="002F3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889">
              <w:rPr>
                <w:rFonts w:ascii="Times New Roman" w:hAnsi="Times New Roman" w:cs="Times New Roman"/>
                <w:sz w:val="24"/>
                <w:szCs w:val="24"/>
              </w:rPr>
              <w:t>Тема 2.1.</w:t>
            </w:r>
            <w:r>
              <w:t xml:space="preserve"> </w:t>
            </w:r>
            <w:r w:rsidRPr="002F3889">
              <w:rPr>
                <w:rFonts w:ascii="Times New Roman" w:hAnsi="Times New Roman" w:cs="Times New Roman"/>
                <w:sz w:val="24"/>
                <w:szCs w:val="24"/>
              </w:rPr>
              <w:t>Духовная культура личности и общества</w:t>
            </w:r>
          </w:p>
        </w:tc>
        <w:tc>
          <w:tcPr>
            <w:tcW w:w="8256" w:type="dxa"/>
            <w:gridSpan w:val="5"/>
          </w:tcPr>
          <w:p w:rsidR="00F97B3F" w:rsidRPr="00F4406B" w:rsidRDefault="009D1B28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B28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</w:tcPr>
          <w:p w:rsidR="00F97B3F" w:rsidRPr="00F4406B" w:rsidRDefault="003A32B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945" w:rsidRPr="00F4406B" w:rsidTr="00AD0C43">
        <w:trPr>
          <w:trHeight w:val="493"/>
        </w:trPr>
        <w:tc>
          <w:tcPr>
            <w:tcW w:w="3334" w:type="dxa"/>
            <w:vMerge/>
            <w:vAlign w:val="center"/>
          </w:tcPr>
          <w:p w:rsidR="00023945" w:rsidRPr="00F4406B" w:rsidRDefault="000239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023945" w:rsidRPr="00F4406B" w:rsidRDefault="00065A4A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023945" w:rsidRPr="00F4406B" w:rsidRDefault="00023945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B28">
              <w:rPr>
                <w:rFonts w:ascii="Times New Roman" w:hAnsi="Times New Roman" w:cs="Times New Roman"/>
                <w:sz w:val="24"/>
                <w:szCs w:val="24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</w:t>
            </w:r>
            <w:r>
              <w:t xml:space="preserve"> </w:t>
            </w:r>
            <w:r w:rsidRPr="009D1B28">
              <w:rPr>
                <w:rFonts w:ascii="Times New Roman" w:hAnsi="Times New Roman" w:cs="Times New Roman"/>
                <w:sz w:val="24"/>
                <w:szCs w:val="24"/>
              </w:rPr>
              <w:t>Вклад российской культуры в формирование ценностей современного общества. Мораль как общечеловеческая ценность и социальный регулятор. Категории морали. Гражданственность. Патриотизм</w:t>
            </w:r>
          </w:p>
        </w:tc>
        <w:tc>
          <w:tcPr>
            <w:tcW w:w="1258" w:type="dxa"/>
          </w:tcPr>
          <w:p w:rsidR="00023945" w:rsidRPr="00F4406B" w:rsidRDefault="000239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shd w:val="clear" w:color="auto" w:fill="FFFFFF"/>
          </w:tcPr>
          <w:p w:rsidR="00023945" w:rsidRPr="00F4406B" w:rsidRDefault="000239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B28">
              <w:rPr>
                <w:rFonts w:ascii="Times New Roman" w:hAnsi="Times New Roman" w:cs="Times New Roman"/>
                <w:sz w:val="24"/>
                <w:szCs w:val="24"/>
              </w:rPr>
              <w:t>0К03 ОК 05</w:t>
            </w:r>
          </w:p>
        </w:tc>
      </w:tr>
      <w:tr w:rsidR="00023945" w:rsidRPr="00F4406B" w:rsidTr="00A005CC">
        <w:trPr>
          <w:trHeight w:val="416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023945" w:rsidRPr="00F4406B" w:rsidRDefault="00023945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8A3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</w:tcPr>
          <w:p w:rsidR="00023945" w:rsidRPr="00F4406B" w:rsidRDefault="000239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shd w:val="clear" w:color="auto" w:fill="FFFFFF"/>
          </w:tcPr>
          <w:p w:rsidR="00023945" w:rsidRPr="00F4406B" w:rsidRDefault="000239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945" w:rsidRPr="00F4406B" w:rsidTr="003D55B7">
        <w:trPr>
          <w:trHeight w:val="266"/>
        </w:trPr>
        <w:tc>
          <w:tcPr>
            <w:tcW w:w="11590" w:type="dxa"/>
            <w:gridSpan w:val="6"/>
            <w:vAlign w:val="center"/>
          </w:tcPr>
          <w:p w:rsidR="00023945" w:rsidRPr="00F4406B" w:rsidRDefault="00065A4A" w:rsidP="000239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239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A4288">
              <w:t xml:space="preserve"> </w:t>
            </w:r>
            <w:r w:rsidR="000A4288" w:rsidRPr="000A428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0A42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239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3945" w:rsidRPr="00023945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общения, труда, учебы, поведения в обществе. Этикет в профессиональной деятельности </w:t>
            </w:r>
            <w:r w:rsidR="00023945">
              <w:rPr>
                <w:rFonts w:ascii="Times New Roman" w:hAnsi="Times New Roman" w:cs="Times New Roman"/>
                <w:sz w:val="24"/>
                <w:szCs w:val="24"/>
              </w:rPr>
              <w:t xml:space="preserve">Дизайн (по отраслям). Проведение игровых ситуаций и решение ситуативных задач. Результатом станет портфолио с заданиями по теме. </w:t>
            </w:r>
          </w:p>
        </w:tc>
        <w:tc>
          <w:tcPr>
            <w:tcW w:w="1258" w:type="dxa"/>
          </w:tcPr>
          <w:p w:rsidR="00023945" w:rsidRPr="00F4406B" w:rsidRDefault="000239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023945" w:rsidRPr="00F4406B" w:rsidRDefault="000239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3F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3A32B6" w:rsidRPr="003A32B6" w:rsidRDefault="003A32B6" w:rsidP="003A32B6">
            <w:pPr>
              <w:pStyle w:val="a5"/>
              <w:tabs>
                <w:tab w:val="left" w:pos="10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2B6">
              <w:rPr>
                <w:rFonts w:ascii="Times New Roman" w:hAnsi="Times New Roman" w:cs="Times New Roman"/>
                <w:sz w:val="24"/>
                <w:szCs w:val="24"/>
              </w:rPr>
              <w:t>Тема 2.2.</w:t>
            </w:r>
          </w:p>
          <w:p w:rsidR="00F97B3F" w:rsidRPr="00F4406B" w:rsidRDefault="003A32B6" w:rsidP="003A32B6">
            <w:pPr>
              <w:pStyle w:val="a5"/>
              <w:tabs>
                <w:tab w:val="left" w:pos="10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2B6">
              <w:rPr>
                <w:rFonts w:ascii="Times New Roman" w:hAnsi="Times New Roman" w:cs="Times New Roman"/>
                <w:sz w:val="24"/>
                <w:szCs w:val="24"/>
              </w:rPr>
              <w:t>Наука и образование в современном мире</w:t>
            </w:r>
          </w:p>
        </w:tc>
        <w:tc>
          <w:tcPr>
            <w:tcW w:w="8256" w:type="dxa"/>
            <w:gridSpan w:val="5"/>
            <w:tcBorders>
              <w:bottom w:val="single" w:sz="4" w:space="0" w:color="auto"/>
            </w:tcBorders>
          </w:tcPr>
          <w:p w:rsidR="00F97B3F" w:rsidRPr="00F4406B" w:rsidRDefault="003A32B6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2B6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</w:tcPr>
          <w:p w:rsidR="00F97B3F" w:rsidRPr="00F4406B" w:rsidRDefault="00943794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FD5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DF0FD5" w:rsidRPr="00F4406B" w:rsidRDefault="00DF0F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DF0FD5" w:rsidRPr="00F4406B" w:rsidRDefault="00065A4A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11" w:type="dxa"/>
            <w:tcBorders>
              <w:left w:val="single" w:sz="4" w:space="0" w:color="auto"/>
              <w:bottom w:val="single" w:sz="4" w:space="0" w:color="auto"/>
            </w:tcBorders>
          </w:tcPr>
          <w:p w:rsidR="00DF0FD5" w:rsidRPr="003A32B6" w:rsidRDefault="00DF0FD5" w:rsidP="003A32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2B6">
              <w:rPr>
                <w:rFonts w:ascii="Times New Roman" w:hAnsi="Times New Roman" w:cs="Times New Roman"/>
                <w:sz w:val="24"/>
                <w:szCs w:val="24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</w:t>
            </w:r>
          </w:p>
          <w:p w:rsidR="00DF0FD5" w:rsidRPr="00F4406B" w:rsidRDefault="00DF0FD5" w:rsidP="003A32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2B6">
              <w:rPr>
                <w:rFonts w:ascii="Times New Roman" w:hAnsi="Times New Roman" w:cs="Times New Roman"/>
                <w:sz w:val="24"/>
                <w:szCs w:val="24"/>
              </w:rPr>
              <w:t>Непрерывность образования в информационном обществе. Значение самообразования. Цифровые образовательные ресурсы</w:t>
            </w:r>
          </w:p>
        </w:tc>
        <w:tc>
          <w:tcPr>
            <w:tcW w:w="1258" w:type="dxa"/>
          </w:tcPr>
          <w:p w:rsidR="00DF0FD5" w:rsidRPr="00F4406B" w:rsidRDefault="00DF0F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shd w:val="clear" w:color="auto" w:fill="FFFFFF"/>
          </w:tcPr>
          <w:p w:rsidR="00DF0FD5" w:rsidRPr="00F4406B" w:rsidRDefault="00DF0FD5" w:rsidP="004B44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FD5">
              <w:rPr>
                <w:rFonts w:ascii="Times New Roman" w:hAnsi="Times New Roman" w:cs="Times New Roman"/>
                <w:sz w:val="24"/>
                <w:szCs w:val="24"/>
              </w:rPr>
              <w:t>ОК 02 ОК 03</w:t>
            </w:r>
            <w:r w:rsidR="004F4F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F0FD5" w:rsidRPr="00F4406B" w:rsidTr="00A005CC">
        <w:trPr>
          <w:trHeight w:val="296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DF0FD5" w:rsidRPr="00F4406B" w:rsidRDefault="00DF0F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2B6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</w:tcPr>
          <w:p w:rsidR="00DF0FD5" w:rsidRPr="00F4406B" w:rsidRDefault="00DF0F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shd w:val="clear" w:color="auto" w:fill="FFFFFF"/>
          </w:tcPr>
          <w:p w:rsidR="00DF0FD5" w:rsidRPr="00F4406B" w:rsidRDefault="00DF0F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FD5" w:rsidRPr="00F4406B" w:rsidTr="003D55B7">
        <w:trPr>
          <w:trHeight w:val="296"/>
        </w:trPr>
        <w:tc>
          <w:tcPr>
            <w:tcW w:w="11590" w:type="dxa"/>
            <w:gridSpan w:val="6"/>
            <w:vAlign w:val="center"/>
          </w:tcPr>
          <w:p w:rsidR="00DF0FD5" w:rsidRPr="00F4406B" w:rsidRDefault="00FB3CE0" w:rsidP="0006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5A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F0F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A4288" w:rsidRPr="000A428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0A4288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DF0FD5" w:rsidRPr="003A32B6">
              <w:rPr>
                <w:rFonts w:ascii="Times New Roman" w:hAnsi="Times New Roman" w:cs="Times New Roman"/>
                <w:sz w:val="24"/>
                <w:szCs w:val="24"/>
              </w:rPr>
              <w:t>Профес</w:t>
            </w:r>
            <w:r w:rsidR="00DF0FD5">
              <w:rPr>
                <w:rFonts w:ascii="Times New Roman" w:hAnsi="Times New Roman" w:cs="Times New Roman"/>
                <w:sz w:val="24"/>
                <w:szCs w:val="24"/>
              </w:rPr>
              <w:t>сиональное образование в сфере Дизайн (по отраслям)</w:t>
            </w:r>
            <w:r w:rsidR="00DF0FD5" w:rsidRPr="003A32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F0FD5">
              <w:rPr>
                <w:rFonts w:ascii="Times New Roman" w:hAnsi="Times New Roman" w:cs="Times New Roman"/>
                <w:sz w:val="24"/>
                <w:szCs w:val="24"/>
              </w:rPr>
              <w:t>Написание эссе на тему: «</w:t>
            </w:r>
            <w:r w:rsidR="00DF0FD5" w:rsidRPr="003A32B6">
              <w:rPr>
                <w:rFonts w:ascii="Times New Roman" w:hAnsi="Times New Roman" w:cs="Times New Roman"/>
                <w:sz w:val="24"/>
                <w:szCs w:val="24"/>
              </w:rPr>
              <w:t>Роль и значение непрерывности образования</w:t>
            </w:r>
            <w:r w:rsidR="00DF0FD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58" w:type="dxa"/>
          </w:tcPr>
          <w:p w:rsidR="00DF0FD5" w:rsidRPr="00F4406B" w:rsidRDefault="00DF0F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DF0FD5" w:rsidRPr="00F4406B" w:rsidRDefault="00DF0F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3F" w:rsidRPr="00F4406B" w:rsidTr="00AD0C43">
        <w:trPr>
          <w:trHeight w:val="461"/>
        </w:trPr>
        <w:tc>
          <w:tcPr>
            <w:tcW w:w="3334" w:type="dxa"/>
            <w:vMerge w:val="restart"/>
            <w:vAlign w:val="center"/>
          </w:tcPr>
          <w:p w:rsidR="00F97B3F" w:rsidRPr="00F4406B" w:rsidRDefault="004B44E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4EC">
              <w:rPr>
                <w:rFonts w:ascii="Times New Roman" w:hAnsi="Times New Roman" w:cs="Times New Roman"/>
                <w:sz w:val="24"/>
                <w:szCs w:val="24"/>
              </w:rPr>
              <w:t>Тема 2.3. Религия</w:t>
            </w:r>
          </w:p>
        </w:tc>
        <w:tc>
          <w:tcPr>
            <w:tcW w:w="8256" w:type="dxa"/>
            <w:gridSpan w:val="5"/>
          </w:tcPr>
          <w:p w:rsidR="00F97B3F" w:rsidRPr="00F4406B" w:rsidRDefault="004B44E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44E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</w:tcPr>
          <w:p w:rsidR="00F97B3F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97B3F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26">
              <w:rPr>
                <w:rFonts w:ascii="Times New Roman" w:hAnsi="Times New Roman" w:cs="Times New Roman"/>
                <w:sz w:val="24"/>
                <w:szCs w:val="24"/>
              </w:rPr>
              <w:t>ОК 05 0К06</w:t>
            </w:r>
          </w:p>
        </w:tc>
      </w:tr>
      <w:tr w:rsidR="00F97B3F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F97B3F" w:rsidRPr="00F4406B" w:rsidRDefault="00FB3CE0" w:rsidP="0006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5A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44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03" w:type="dxa"/>
            <w:gridSpan w:val="4"/>
            <w:tcBorders>
              <w:left w:val="single" w:sz="4" w:space="0" w:color="auto"/>
            </w:tcBorders>
          </w:tcPr>
          <w:p w:rsidR="00F97B3F" w:rsidRPr="00F4406B" w:rsidRDefault="004B44E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44EC">
              <w:rPr>
                <w:rFonts w:ascii="Times New Roman" w:hAnsi="Times New Roman" w:cs="Times New Roman"/>
                <w:sz w:val="24"/>
                <w:szCs w:val="24"/>
              </w:rPr>
      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      </w:r>
          </w:p>
        </w:tc>
        <w:tc>
          <w:tcPr>
            <w:tcW w:w="1258" w:type="dxa"/>
          </w:tcPr>
          <w:p w:rsidR="00F97B3F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526" w:rsidRPr="00F4406B" w:rsidTr="00AD0C43">
        <w:trPr>
          <w:trHeight w:val="329"/>
        </w:trPr>
        <w:tc>
          <w:tcPr>
            <w:tcW w:w="3334" w:type="dxa"/>
            <w:vMerge w:val="restart"/>
            <w:vAlign w:val="center"/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26">
              <w:rPr>
                <w:rFonts w:ascii="Times New Roman" w:hAnsi="Times New Roman" w:cs="Times New Roman"/>
                <w:sz w:val="24"/>
                <w:szCs w:val="24"/>
              </w:rPr>
              <w:t>Тема 2.4.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Искусство </w:t>
            </w:r>
          </w:p>
        </w:tc>
        <w:tc>
          <w:tcPr>
            <w:tcW w:w="8256" w:type="dxa"/>
            <w:gridSpan w:val="5"/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526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0526" w:rsidRPr="00300526" w:rsidRDefault="00300526" w:rsidP="0030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26">
              <w:rPr>
                <w:rFonts w:ascii="Times New Roman" w:hAnsi="Times New Roman" w:cs="Times New Roman"/>
                <w:sz w:val="24"/>
                <w:szCs w:val="24"/>
              </w:rPr>
              <w:t>0К01</w:t>
            </w:r>
          </w:p>
          <w:p w:rsidR="00300526" w:rsidRPr="00F4406B" w:rsidRDefault="00300526" w:rsidP="0030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2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О6</w:t>
            </w:r>
          </w:p>
        </w:tc>
      </w:tr>
      <w:tr w:rsidR="00300526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300526" w:rsidRPr="00F4406B" w:rsidRDefault="00943794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5A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526">
              <w:rPr>
                <w:rFonts w:ascii="Times New Roman" w:hAnsi="Times New Roman" w:cs="Times New Roman"/>
                <w:sz w:val="24"/>
                <w:szCs w:val="24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526" w:rsidRPr="00F4406B" w:rsidTr="00A005CC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526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526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300526" w:rsidRPr="00F4406B" w:rsidRDefault="00943794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5A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005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A4288" w:rsidRPr="000A428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0A4288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300526" w:rsidRPr="00300526">
              <w:rPr>
                <w:rFonts w:ascii="Times New Roman" w:hAnsi="Times New Roman" w:cs="Times New Roman"/>
                <w:sz w:val="24"/>
                <w:szCs w:val="24"/>
              </w:rPr>
              <w:t>Особенности профессиональной деятельности в сфере искусства</w:t>
            </w:r>
            <w:r w:rsidR="00300526">
              <w:rPr>
                <w:rFonts w:ascii="Times New Roman" w:hAnsi="Times New Roman" w:cs="Times New Roman"/>
                <w:sz w:val="24"/>
                <w:szCs w:val="24"/>
              </w:rPr>
              <w:t xml:space="preserve">. Выполнение </w:t>
            </w:r>
            <w:r w:rsidR="003005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сравнительной таблицы по теме</w:t>
            </w:r>
          </w:p>
        </w:tc>
        <w:tc>
          <w:tcPr>
            <w:tcW w:w="125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CB9" w:rsidRPr="00F4406B" w:rsidTr="003D55B7">
        <w:trPr>
          <w:trHeight w:val="20"/>
        </w:trPr>
        <w:tc>
          <w:tcPr>
            <w:tcW w:w="11590" w:type="dxa"/>
            <w:gridSpan w:val="6"/>
            <w:tcBorders>
              <w:top w:val="single" w:sz="4" w:space="0" w:color="auto"/>
            </w:tcBorders>
            <w:vAlign w:val="center"/>
          </w:tcPr>
          <w:p w:rsidR="008D1CB9" w:rsidRPr="00F4406B" w:rsidRDefault="008D1CB9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CB9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 Экономическая жизнь общества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8D1CB9" w:rsidRPr="00F4406B" w:rsidRDefault="00943794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7D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1CB9" w:rsidRPr="00F4406B" w:rsidRDefault="008D1CB9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3F" w:rsidRPr="00F4406B" w:rsidTr="00AD0C43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90337B" w:rsidRPr="0090337B" w:rsidRDefault="0090337B" w:rsidP="009033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37B">
              <w:rPr>
                <w:rFonts w:ascii="Times New Roman" w:hAnsi="Times New Roman" w:cs="Times New Roman"/>
                <w:sz w:val="24"/>
                <w:szCs w:val="24"/>
              </w:rPr>
              <w:t>Тема 3.1.</w:t>
            </w:r>
          </w:p>
          <w:p w:rsidR="00F97B3F" w:rsidRPr="00F4406B" w:rsidRDefault="0090337B" w:rsidP="009033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37B">
              <w:rPr>
                <w:rFonts w:ascii="Times New Roman" w:hAnsi="Times New Roman" w:cs="Times New Roman"/>
                <w:sz w:val="24"/>
                <w:szCs w:val="24"/>
              </w:rPr>
              <w:t>Экономика- основа жизнедеятельности общества</w:t>
            </w:r>
          </w:p>
        </w:tc>
        <w:tc>
          <w:tcPr>
            <w:tcW w:w="8256" w:type="dxa"/>
            <w:gridSpan w:val="5"/>
          </w:tcPr>
          <w:p w:rsidR="00F97B3F" w:rsidRPr="00F4406B" w:rsidRDefault="0090337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37B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F97B3F" w:rsidRPr="00F4406B" w:rsidRDefault="00943794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D8B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236D8B" w:rsidRPr="00F4406B" w:rsidRDefault="00236D8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236D8B" w:rsidRPr="00F4406B" w:rsidRDefault="00943794" w:rsidP="0006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5A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236D8B" w:rsidRPr="00F4406B" w:rsidRDefault="00236D8B" w:rsidP="0090337B">
            <w:pPr>
              <w:pStyle w:val="a5"/>
              <w:spacing w:after="0" w:line="240" w:lineRule="auto"/>
              <w:ind w:lef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90337B">
              <w:rPr>
                <w:rFonts w:ascii="Times New Roman" w:hAnsi="Times New Roman" w:cs="Times New Roman"/>
                <w:sz w:val="24"/>
                <w:szCs w:val="24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</w:t>
            </w:r>
            <w:r w:rsidR="00943794" w:rsidRPr="0090337B">
              <w:rPr>
                <w:rFonts w:ascii="Times New Roman" w:hAnsi="Times New Roman" w:cs="Times New Roman"/>
                <w:sz w:val="24"/>
                <w:szCs w:val="24"/>
              </w:rPr>
              <w:t xml:space="preserve">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</w:t>
            </w:r>
            <w:r w:rsidRPr="009033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236D8B" w:rsidRPr="00F4406B" w:rsidRDefault="00236D8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6D8B" w:rsidRPr="00F4406B" w:rsidRDefault="00236D8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B">
              <w:rPr>
                <w:rFonts w:ascii="Times New Roman" w:hAnsi="Times New Roman" w:cs="Times New Roman"/>
                <w:sz w:val="24"/>
                <w:szCs w:val="24"/>
              </w:rPr>
              <w:t>ОК 02 0К07</w:t>
            </w:r>
          </w:p>
        </w:tc>
      </w:tr>
      <w:tr w:rsidR="00236D8B" w:rsidRPr="00F4406B" w:rsidTr="00A005CC">
        <w:trPr>
          <w:trHeight w:val="20"/>
        </w:trPr>
        <w:tc>
          <w:tcPr>
            <w:tcW w:w="11590" w:type="dxa"/>
            <w:gridSpan w:val="6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236D8B" w:rsidRPr="00F4406B" w:rsidRDefault="00236D8B" w:rsidP="00E727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702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36D8B" w:rsidRPr="00F4406B" w:rsidRDefault="00236D8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6D8B" w:rsidRPr="00F4406B" w:rsidRDefault="00236D8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D8B" w:rsidRPr="00F4406B" w:rsidTr="003D55B7">
        <w:trPr>
          <w:trHeight w:val="20"/>
        </w:trPr>
        <w:tc>
          <w:tcPr>
            <w:tcW w:w="11590" w:type="dxa"/>
            <w:gridSpan w:val="6"/>
            <w:tcBorders>
              <w:top w:val="single" w:sz="4" w:space="0" w:color="auto"/>
            </w:tcBorders>
            <w:vAlign w:val="center"/>
          </w:tcPr>
          <w:p w:rsidR="00236D8B" w:rsidRPr="00F4406B" w:rsidRDefault="007178E5" w:rsidP="00065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5A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437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4288" w:rsidRPr="000A428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0A4288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236D8B" w:rsidRPr="00506702">
              <w:rPr>
                <w:rFonts w:ascii="Times New Roman" w:hAnsi="Times New Roman" w:cs="Times New Roman"/>
                <w:sz w:val="24"/>
                <w:szCs w:val="24"/>
              </w:rPr>
              <w:t>Особенности разделения труда и специализации в сфере</w:t>
            </w:r>
            <w:r w:rsidR="00236D8B">
              <w:rPr>
                <w:rFonts w:ascii="Times New Roman" w:hAnsi="Times New Roman" w:cs="Times New Roman"/>
                <w:sz w:val="24"/>
                <w:szCs w:val="24"/>
              </w:rPr>
              <w:t xml:space="preserve"> Дизайна . Работа с трудовым кодексом РФ. Анализ с точки зрения специальности.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236D8B" w:rsidRPr="00F4406B" w:rsidRDefault="00236D8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6D8B" w:rsidRPr="00F4406B" w:rsidRDefault="00236D8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74F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14274F" w:rsidRPr="00712125" w:rsidRDefault="0014274F" w:rsidP="00712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Тема 3.2.</w:t>
            </w:r>
          </w:p>
          <w:p w:rsidR="0014274F" w:rsidRPr="00712125" w:rsidRDefault="0014274F" w:rsidP="00712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Рыночные отношения в экономике.</w:t>
            </w:r>
          </w:p>
          <w:p w:rsidR="0014274F" w:rsidRPr="00F4406B" w:rsidRDefault="0014274F" w:rsidP="00712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Финансовые</w:t>
            </w:r>
          </w:p>
        </w:tc>
        <w:tc>
          <w:tcPr>
            <w:tcW w:w="8256" w:type="dxa"/>
            <w:gridSpan w:val="5"/>
          </w:tcPr>
          <w:p w:rsidR="0014274F" w:rsidRPr="00F4406B" w:rsidRDefault="0014274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14274F" w:rsidRPr="00F4406B" w:rsidRDefault="0014274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14274F" w:rsidRPr="00F4406B" w:rsidRDefault="0014274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74F" w:rsidRPr="00F4406B" w:rsidTr="00AD0C43">
        <w:trPr>
          <w:trHeight w:val="655"/>
        </w:trPr>
        <w:tc>
          <w:tcPr>
            <w:tcW w:w="3334" w:type="dxa"/>
            <w:vMerge/>
            <w:vAlign w:val="center"/>
          </w:tcPr>
          <w:p w:rsidR="0014274F" w:rsidRPr="00F4406B" w:rsidRDefault="0014274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14274F" w:rsidRPr="00F4406B" w:rsidRDefault="0014274F" w:rsidP="0006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5A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14274F" w:rsidRPr="00712125" w:rsidRDefault="0014274F" w:rsidP="00712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Функционирование рынков. Рынки труда, капитала, земли, информации. Государственное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улирование рынков. Конкуренция и</w:t>
            </w: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 xml:space="preserve"> монополия. Государственная политика по развитию конкуренци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 </w:t>
            </w:r>
          </w:p>
          <w:p w:rsidR="0014274F" w:rsidRPr="00712125" w:rsidRDefault="0014274F" w:rsidP="00712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Антимонопольное регулирование в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274F" w:rsidRPr="00943794" w:rsidRDefault="00D60BC2" w:rsidP="00712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794">
              <w:rPr>
                <w:rFonts w:ascii="Times New Roman" w:hAnsi="Times New Roman" w:cs="Times New Roman"/>
                <w:sz w:val="24"/>
              </w:rPr>
              <w:t>Банки. Банковская система. Центральный банк Российской Федерации: задачи и функции. Монетарная политика Банка России. Инфляция: причины, виды, последствия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14274F" w:rsidRPr="00F4406B" w:rsidRDefault="0014274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14274F" w:rsidRPr="00F4406B" w:rsidRDefault="0014274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0К01 0К03 ОК 09</w:t>
            </w:r>
          </w:p>
        </w:tc>
      </w:tr>
      <w:tr w:rsidR="00F97B3F" w:rsidRPr="00F4406B" w:rsidTr="00AD0C43">
        <w:trPr>
          <w:trHeight w:val="342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400352" w:rsidRPr="00400352" w:rsidRDefault="00400352" w:rsidP="00400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352">
              <w:rPr>
                <w:rFonts w:ascii="Times New Roman" w:hAnsi="Times New Roman" w:cs="Times New Roman"/>
                <w:sz w:val="24"/>
                <w:szCs w:val="24"/>
              </w:rPr>
              <w:t>Тема 3.3.</w:t>
            </w:r>
          </w:p>
          <w:p w:rsidR="00400352" w:rsidRPr="00400352" w:rsidRDefault="00400352" w:rsidP="00400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352">
              <w:rPr>
                <w:rFonts w:ascii="Times New Roman" w:hAnsi="Times New Roman" w:cs="Times New Roman"/>
                <w:sz w:val="24"/>
                <w:szCs w:val="24"/>
              </w:rPr>
              <w:t>Рынок труда и</w:t>
            </w:r>
          </w:p>
          <w:p w:rsidR="00400352" w:rsidRPr="00400352" w:rsidRDefault="00400352" w:rsidP="00400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352">
              <w:rPr>
                <w:rFonts w:ascii="Times New Roman" w:hAnsi="Times New Roman" w:cs="Times New Roman"/>
                <w:sz w:val="24"/>
                <w:szCs w:val="24"/>
              </w:rPr>
              <w:t>безработица.</w:t>
            </w:r>
          </w:p>
          <w:p w:rsidR="00400352" w:rsidRPr="00400352" w:rsidRDefault="00400352" w:rsidP="00400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352">
              <w:rPr>
                <w:rFonts w:ascii="Times New Roman" w:hAnsi="Times New Roman" w:cs="Times New Roman"/>
                <w:sz w:val="24"/>
                <w:szCs w:val="24"/>
              </w:rPr>
              <w:t>Рациональное</w:t>
            </w:r>
          </w:p>
          <w:p w:rsidR="00400352" w:rsidRPr="00400352" w:rsidRDefault="00400352" w:rsidP="00400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352">
              <w:rPr>
                <w:rFonts w:ascii="Times New Roman" w:hAnsi="Times New Roman" w:cs="Times New Roman"/>
                <w:sz w:val="24"/>
                <w:szCs w:val="24"/>
              </w:rPr>
              <w:t>поведение</w:t>
            </w:r>
          </w:p>
          <w:p w:rsidR="00F97B3F" w:rsidRPr="00F4406B" w:rsidRDefault="00400352" w:rsidP="00400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352">
              <w:rPr>
                <w:rFonts w:ascii="Times New Roman" w:hAnsi="Times New Roman" w:cs="Times New Roman"/>
                <w:sz w:val="24"/>
                <w:szCs w:val="24"/>
              </w:rPr>
              <w:t>потребителя</w:t>
            </w:r>
          </w:p>
        </w:tc>
        <w:tc>
          <w:tcPr>
            <w:tcW w:w="8256" w:type="dxa"/>
            <w:gridSpan w:val="5"/>
            <w:tcBorders>
              <w:top w:val="single" w:sz="4" w:space="0" w:color="auto"/>
            </w:tcBorders>
          </w:tcPr>
          <w:p w:rsidR="00F97B3F" w:rsidRPr="00F4406B" w:rsidRDefault="004003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352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top w:val="single" w:sz="4" w:space="0" w:color="auto"/>
              <w:right w:val="single" w:sz="4" w:space="0" w:color="auto"/>
            </w:tcBorders>
          </w:tcPr>
          <w:p w:rsidR="00F97B3F" w:rsidRPr="00F4406B" w:rsidRDefault="00A57CF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4FF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A554FF" w:rsidRPr="00F4406B" w:rsidRDefault="00D53F36" w:rsidP="0006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5A4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A554FF" w:rsidRPr="00B92FB5" w:rsidRDefault="00A554FF" w:rsidP="00B92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B5">
              <w:rPr>
                <w:rFonts w:ascii="Times New Roman" w:hAnsi="Times New Roman" w:cs="Times New Roman"/>
                <w:sz w:val="24"/>
                <w:szCs w:val="24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A554FF" w:rsidRPr="00F4406B" w:rsidRDefault="00A554FF" w:rsidP="00B92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B5">
              <w:rPr>
                <w:rFonts w:ascii="Times New Roman" w:hAnsi="Times New Roman" w:cs="Times New Roman"/>
                <w:sz w:val="24"/>
                <w:szCs w:val="24"/>
              </w:rPr>
      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4FF">
              <w:rPr>
                <w:rFonts w:ascii="Times New Roman" w:hAnsi="Times New Roman" w:cs="Times New Roman"/>
                <w:sz w:val="24"/>
                <w:szCs w:val="24"/>
              </w:rPr>
              <w:t>0К01 ОК 02 0К03</w:t>
            </w:r>
          </w:p>
        </w:tc>
      </w:tr>
      <w:tr w:rsidR="00A554FF" w:rsidRPr="00F4406B" w:rsidTr="00A005CC">
        <w:trPr>
          <w:trHeight w:val="102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FB5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4FF" w:rsidRPr="00F4406B" w:rsidTr="003D55B7">
        <w:trPr>
          <w:trHeight w:val="102"/>
        </w:trPr>
        <w:tc>
          <w:tcPr>
            <w:tcW w:w="11590" w:type="dxa"/>
            <w:gridSpan w:val="6"/>
            <w:vAlign w:val="center"/>
          </w:tcPr>
          <w:p w:rsidR="00A554FF" w:rsidRPr="00F4406B" w:rsidRDefault="00065A4A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554F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A4288" w:rsidRPr="000A428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0A4288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="00A554FF" w:rsidRPr="002F4EE2">
              <w:rPr>
                <w:rFonts w:ascii="Times New Roman" w:hAnsi="Times New Roman" w:cs="Times New Roman"/>
                <w:sz w:val="24"/>
                <w:szCs w:val="24"/>
              </w:rPr>
              <w:t>Стратегия поведения при поиске работы.</w:t>
            </w:r>
            <w:r w:rsidR="00A554FF">
              <w:rPr>
                <w:rFonts w:ascii="Times New Roman" w:hAnsi="Times New Roman" w:cs="Times New Roman"/>
                <w:sz w:val="24"/>
                <w:szCs w:val="24"/>
              </w:rPr>
              <w:t xml:space="preserve"> Заполнение резюме для трудоустройства и анализ возможности устройства в своем городе и больших города. </w:t>
            </w:r>
          </w:p>
        </w:tc>
        <w:tc>
          <w:tcPr>
            <w:tcW w:w="125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3F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F97B3F" w:rsidRPr="00F4406B" w:rsidRDefault="00A57CF7" w:rsidP="00E7276D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CF7">
              <w:rPr>
                <w:rFonts w:ascii="Times New Roman" w:hAnsi="Times New Roman" w:cs="Times New Roman"/>
                <w:sz w:val="24"/>
                <w:szCs w:val="24"/>
              </w:rPr>
              <w:t xml:space="preserve">Тема 3.4. Предприятие в </w:t>
            </w:r>
            <w:r w:rsidRPr="00A57C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экономике</w:t>
            </w:r>
          </w:p>
        </w:tc>
        <w:tc>
          <w:tcPr>
            <w:tcW w:w="8256" w:type="dxa"/>
            <w:gridSpan w:val="5"/>
          </w:tcPr>
          <w:p w:rsidR="00F97B3F" w:rsidRPr="00F4406B" w:rsidRDefault="00A57CF7" w:rsidP="00E7276D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C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97B3F" w:rsidRPr="00F4406B" w:rsidRDefault="00C044C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948" w:rsidRPr="00F4406B" w:rsidTr="00AD0C43">
        <w:trPr>
          <w:trHeight w:val="524"/>
        </w:trPr>
        <w:tc>
          <w:tcPr>
            <w:tcW w:w="3334" w:type="dxa"/>
            <w:vMerge/>
            <w:vAlign w:val="center"/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</w:tcPr>
          <w:p w:rsidR="009C4948" w:rsidRPr="00F4406B" w:rsidRDefault="00065A4A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703" w:type="dxa"/>
            <w:gridSpan w:val="4"/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CF7">
              <w:rPr>
                <w:rFonts w:ascii="Times New Roman" w:hAnsi="Times New Roman" w:cs="Times New Roman"/>
                <w:sz w:val="24"/>
                <w:szCs w:val="24"/>
              </w:rPr>
              <w:t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импортозамещения 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48">
              <w:rPr>
                <w:rFonts w:ascii="Times New Roman" w:hAnsi="Times New Roman" w:cs="Times New Roman"/>
                <w:sz w:val="24"/>
                <w:szCs w:val="24"/>
              </w:rPr>
              <w:t>0К01 ОК 03</w:t>
            </w:r>
          </w:p>
        </w:tc>
      </w:tr>
      <w:tr w:rsidR="009C4948" w:rsidRPr="00F4406B" w:rsidTr="00A005CC">
        <w:trPr>
          <w:trHeight w:val="212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9C4948" w:rsidRPr="00F4406B" w:rsidRDefault="009C4948" w:rsidP="00E7276D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CF7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948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9C4948" w:rsidRPr="00F4406B" w:rsidRDefault="00065BD5" w:rsidP="00065A4A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65A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C494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A4288" w:rsidRPr="000A428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0A4288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="009C4948" w:rsidRPr="009C4948">
              <w:rPr>
                <w:rFonts w:ascii="Times New Roman" w:hAnsi="Times New Roman" w:cs="Times New Roman"/>
                <w:sz w:val="24"/>
                <w:szCs w:val="24"/>
              </w:rPr>
              <w:t>Предприним</w:t>
            </w:r>
            <w:r w:rsidR="009C4948">
              <w:rPr>
                <w:rFonts w:ascii="Times New Roman" w:hAnsi="Times New Roman" w:cs="Times New Roman"/>
                <w:sz w:val="24"/>
                <w:szCs w:val="24"/>
              </w:rPr>
              <w:t xml:space="preserve">ательская деятельность в сфере Дизайна. Составление бизнес плана </w:t>
            </w:r>
            <w:r w:rsidR="009C4948" w:rsidRPr="009C49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D26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293D26" w:rsidRPr="00F4406B" w:rsidRDefault="00293D26" w:rsidP="00E7276D">
            <w:pPr>
              <w:pStyle w:val="3"/>
              <w:tabs>
                <w:tab w:val="left" w:pos="540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B00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Тема 3.5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. Экономика и государство </w:t>
            </w:r>
          </w:p>
        </w:tc>
        <w:tc>
          <w:tcPr>
            <w:tcW w:w="8256" w:type="dxa"/>
            <w:gridSpan w:val="5"/>
          </w:tcPr>
          <w:p w:rsidR="00293D26" w:rsidRPr="00F4406B" w:rsidRDefault="00293D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450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293D26" w:rsidRPr="00F4406B" w:rsidRDefault="00293D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293D26" w:rsidRPr="00F4406B" w:rsidRDefault="00293D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D26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293D26" w:rsidRPr="00F4406B" w:rsidRDefault="00293D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293D26" w:rsidRPr="00F4406B" w:rsidRDefault="00293D26" w:rsidP="0006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65A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93D26" w:rsidRPr="00BB0019" w:rsidRDefault="00293D26" w:rsidP="00BB0019">
            <w:pPr>
              <w:pStyle w:val="3"/>
              <w:tabs>
                <w:tab w:val="left" w:pos="5400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B00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Экономика и государство. Экономические функции государства. Общественные блага.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BB00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Внешние эффекты. Государственный бюджет. Дефи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цит и профицит государственного </w:t>
            </w:r>
            <w:r w:rsidRPr="00BB00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бюджета. Принцип сбалансированности государственного бюджета. Государственный долг.</w:t>
            </w:r>
          </w:p>
          <w:p w:rsidR="00D60BC2" w:rsidRPr="00BB0019" w:rsidRDefault="00D60BC2" w:rsidP="00D60BC2">
            <w:pPr>
              <w:pStyle w:val="3"/>
              <w:tabs>
                <w:tab w:val="left" w:pos="5400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B00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Налоговая система Российской Федерации. Функции налогов. Система налогов и сборов в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BB00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Российской Федерации. Налоговые льготы и вычеты. Фискальная политика государства.</w:t>
            </w:r>
          </w:p>
          <w:p w:rsidR="00293D26" w:rsidRPr="00F4406B" w:rsidRDefault="00D60BC2" w:rsidP="00D60BC2">
            <w:pPr>
              <w:pStyle w:val="3"/>
              <w:tabs>
                <w:tab w:val="left" w:pos="5400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B00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Цифровизация экономики в Российской Федерации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293D26" w:rsidRPr="00F4406B" w:rsidRDefault="00293D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293D26" w:rsidRPr="00F4406B" w:rsidRDefault="00293D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4CB">
              <w:rPr>
                <w:rFonts w:ascii="Times New Roman" w:hAnsi="Times New Roman" w:cs="Times New Roman"/>
                <w:sz w:val="24"/>
                <w:szCs w:val="24"/>
              </w:rPr>
              <w:t>0К09</w:t>
            </w:r>
          </w:p>
        </w:tc>
      </w:tr>
      <w:tr w:rsidR="00F97B3F" w:rsidRPr="00F4406B" w:rsidTr="00AD0C43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F14EBE" w:rsidRPr="00F14EBE" w:rsidRDefault="00F14EBE" w:rsidP="00F14E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EBE">
              <w:rPr>
                <w:rFonts w:ascii="Times New Roman" w:hAnsi="Times New Roman" w:cs="Times New Roman"/>
                <w:sz w:val="24"/>
                <w:szCs w:val="24"/>
              </w:rPr>
              <w:t>Тема 3.6.</w:t>
            </w:r>
          </w:p>
          <w:p w:rsidR="00F97B3F" w:rsidRPr="00F4406B" w:rsidRDefault="00F14EBE" w:rsidP="00F14E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EBE">
              <w:rPr>
                <w:rFonts w:ascii="Times New Roman" w:hAnsi="Times New Roman" w:cs="Times New Roman"/>
                <w:sz w:val="24"/>
                <w:szCs w:val="24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8256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F97B3F" w:rsidRPr="00F4406B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EB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B3F" w:rsidRPr="00F4406B" w:rsidRDefault="00BB315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EBE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F14EBE" w:rsidRPr="00F4406B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F14EBE" w:rsidRPr="00F4406B" w:rsidRDefault="00065BD5" w:rsidP="0006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65A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6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14EBE" w:rsidRPr="00F4406B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EBE">
              <w:rPr>
                <w:rFonts w:ascii="Times New Roman" w:hAnsi="Times New Roman" w:cs="Times New Roman"/>
                <w:sz w:val="24"/>
                <w:szCs w:val="24"/>
              </w:rPr>
              <w:t>Мировая экономика. 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</w:t>
            </w:r>
          </w:p>
        </w:tc>
        <w:tc>
          <w:tcPr>
            <w:tcW w:w="1258" w:type="dxa"/>
            <w:tcBorders>
              <w:top w:val="single" w:sz="4" w:space="0" w:color="auto"/>
              <w:right w:val="single" w:sz="4" w:space="0" w:color="auto"/>
            </w:tcBorders>
          </w:tcPr>
          <w:p w:rsidR="00F14EBE" w:rsidRPr="00F4406B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14EBE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4EBE">
              <w:rPr>
                <w:rFonts w:ascii="Times New Roman" w:hAnsi="Times New Roman" w:cs="Times New Roman"/>
                <w:sz w:val="24"/>
                <w:szCs w:val="24"/>
              </w:rPr>
              <w:t xml:space="preserve">К 06 </w:t>
            </w:r>
          </w:p>
          <w:p w:rsidR="00F14EBE" w:rsidRPr="00F4406B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4EBE">
              <w:rPr>
                <w:rFonts w:ascii="Times New Roman" w:hAnsi="Times New Roman" w:cs="Times New Roman"/>
                <w:sz w:val="24"/>
                <w:szCs w:val="24"/>
              </w:rPr>
              <w:t>К 09</w:t>
            </w:r>
          </w:p>
        </w:tc>
      </w:tr>
      <w:tr w:rsidR="00F14EBE" w:rsidRPr="00F4406B" w:rsidTr="00A005CC">
        <w:trPr>
          <w:trHeight w:val="251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14EBE" w:rsidRPr="00F4406B" w:rsidRDefault="00F14EBE" w:rsidP="00E7276D">
            <w:pPr>
              <w:spacing w:after="0" w:line="240" w:lineRule="auto"/>
              <w:ind w:left="-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EBE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F14EBE" w:rsidRPr="00F4406B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4EBE" w:rsidRPr="00F4406B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EBE" w:rsidRPr="00F4406B" w:rsidTr="003D55B7">
        <w:trPr>
          <w:trHeight w:val="251"/>
        </w:trPr>
        <w:tc>
          <w:tcPr>
            <w:tcW w:w="11590" w:type="dxa"/>
            <w:gridSpan w:val="6"/>
            <w:vAlign w:val="center"/>
          </w:tcPr>
          <w:p w:rsidR="00F14EBE" w:rsidRPr="00F4406B" w:rsidRDefault="00065BD5" w:rsidP="00065A4A">
            <w:pPr>
              <w:spacing w:after="0" w:line="240" w:lineRule="auto"/>
              <w:ind w:left="-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65A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14E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4288" w:rsidRPr="000A428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0A4288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="00F14EBE" w:rsidRPr="00F14EBE">
              <w:rPr>
                <w:rFonts w:ascii="Times New Roman" w:hAnsi="Times New Roman" w:cs="Times New Roman"/>
                <w:sz w:val="24"/>
                <w:szCs w:val="24"/>
              </w:rPr>
              <w:t>Региональная экон</w:t>
            </w:r>
            <w:r w:rsidR="00F14EBE">
              <w:rPr>
                <w:rFonts w:ascii="Times New Roman" w:hAnsi="Times New Roman" w:cs="Times New Roman"/>
                <w:sz w:val="24"/>
                <w:szCs w:val="24"/>
              </w:rPr>
              <w:t>омика и её особенности в сфере Дизайна. Составление сравнительной таблицы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F14EBE" w:rsidRPr="00F4406B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4EBE" w:rsidRPr="00F4406B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0CE" w:rsidRPr="00F4406B" w:rsidTr="003D55B7">
        <w:trPr>
          <w:trHeight w:val="251"/>
        </w:trPr>
        <w:tc>
          <w:tcPr>
            <w:tcW w:w="11590" w:type="dxa"/>
            <w:gridSpan w:val="6"/>
            <w:vAlign w:val="center"/>
          </w:tcPr>
          <w:p w:rsidR="00DB00CE" w:rsidRDefault="00DB00CE" w:rsidP="00F14EBE">
            <w:pPr>
              <w:spacing w:after="0" w:line="240" w:lineRule="auto"/>
              <w:ind w:left="-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0CE">
              <w:rPr>
                <w:rFonts w:ascii="Times New Roman" w:hAnsi="Times New Roman" w:cs="Times New Roman"/>
                <w:sz w:val="24"/>
                <w:szCs w:val="24"/>
              </w:rPr>
              <w:t>Раздел 4. Социальная сфера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DB00CE" w:rsidRPr="00F4406B" w:rsidRDefault="0012005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DB00CE" w:rsidRPr="00F4406B" w:rsidRDefault="00DB00C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C43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AD0C43" w:rsidRPr="00AD0C43" w:rsidRDefault="00AD0C43" w:rsidP="00AD0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C43">
              <w:rPr>
                <w:rFonts w:ascii="Times New Roman" w:hAnsi="Times New Roman" w:cs="Times New Roman"/>
                <w:sz w:val="24"/>
                <w:szCs w:val="24"/>
              </w:rPr>
              <w:t>Тема 4.1.</w:t>
            </w:r>
          </w:p>
          <w:p w:rsidR="00AD0C43" w:rsidRPr="00F4406B" w:rsidRDefault="00AD0C43" w:rsidP="00AD0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C43"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общества. Положение личности</w:t>
            </w:r>
          </w:p>
        </w:tc>
        <w:tc>
          <w:tcPr>
            <w:tcW w:w="8256" w:type="dxa"/>
            <w:gridSpan w:val="5"/>
          </w:tcPr>
          <w:p w:rsidR="00AD0C43" w:rsidRPr="00F4406B" w:rsidRDefault="00AD0C43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89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AD0C43" w:rsidRPr="00F4406B" w:rsidRDefault="00065B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AD0C43" w:rsidRPr="00F4406B" w:rsidRDefault="00AD0C43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202" w:rsidRPr="00F4406B" w:rsidTr="00AD0C43">
        <w:trPr>
          <w:trHeight w:val="1156"/>
        </w:trPr>
        <w:tc>
          <w:tcPr>
            <w:tcW w:w="3334" w:type="dxa"/>
            <w:vMerge/>
            <w:vAlign w:val="center"/>
          </w:tcPr>
          <w:p w:rsidR="002C4202" w:rsidRPr="00F4406B" w:rsidRDefault="002C420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C4202" w:rsidRPr="00F4406B" w:rsidRDefault="00065BD5" w:rsidP="0006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65A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89" w:type="dxa"/>
            <w:gridSpan w:val="3"/>
          </w:tcPr>
          <w:p w:rsidR="002C4202" w:rsidRPr="00F4406B" w:rsidRDefault="002C4202" w:rsidP="00AD0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C43">
              <w:rPr>
                <w:rFonts w:ascii="Times New Roman" w:hAnsi="Times New Roman" w:cs="Times New Roman"/>
                <w:sz w:val="24"/>
                <w:szCs w:val="24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бщества в Российской Федерации.</w:t>
            </w:r>
            <w:r w:rsidR="00065BD5" w:rsidRPr="00AD0C43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2C4202" w:rsidRPr="00F4406B" w:rsidRDefault="002C420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2C4202" w:rsidRPr="00F4406B" w:rsidRDefault="002C420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8E7">
              <w:rPr>
                <w:rFonts w:ascii="Times New Roman" w:hAnsi="Times New Roman" w:cs="Times New Roman"/>
                <w:sz w:val="24"/>
                <w:szCs w:val="24"/>
              </w:rPr>
              <w:t>0К01 ОК 05</w:t>
            </w:r>
          </w:p>
        </w:tc>
      </w:tr>
      <w:tr w:rsidR="002C4202" w:rsidRPr="00F4406B" w:rsidTr="00A005CC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2C4202" w:rsidRPr="00F4406B" w:rsidRDefault="002C420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8E7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2C4202" w:rsidRPr="00F4406B" w:rsidRDefault="002C420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C4202" w:rsidRPr="00F4406B" w:rsidRDefault="002C420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202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2C4202" w:rsidRPr="00F4406B" w:rsidRDefault="00D53F36" w:rsidP="0006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65A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A47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4288" w:rsidRPr="000A428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0A4288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  <w:r w:rsidR="002C4202" w:rsidRPr="00B948E7">
              <w:rPr>
                <w:rFonts w:ascii="Times New Roman" w:hAnsi="Times New Roman" w:cs="Times New Roman"/>
                <w:sz w:val="24"/>
                <w:szCs w:val="24"/>
              </w:rPr>
              <w:t xml:space="preserve">Престиж профессиональной деятельности. </w:t>
            </w:r>
            <w:r w:rsidR="002C4202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эссе на тему: </w:t>
            </w:r>
            <w:r w:rsidR="002C42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="002C4202" w:rsidRPr="00B948E7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Социальные роли </w:t>
            </w:r>
            <w:r w:rsidR="002C4202">
              <w:rPr>
                <w:rFonts w:ascii="Times New Roman" w:hAnsi="Times New Roman" w:cs="Times New Roman"/>
                <w:sz w:val="24"/>
                <w:szCs w:val="24"/>
              </w:rPr>
              <w:t xml:space="preserve">человека в трудовом коллективе»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2C4202" w:rsidRPr="00F4406B" w:rsidRDefault="002C420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C4202" w:rsidRPr="00F4406B" w:rsidRDefault="002C420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5D1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2825D1" w:rsidRPr="005B1300" w:rsidRDefault="002825D1" w:rsidP="005B1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300">
              <w:rPr>
                <w:rFonts w:ascii="Times New Roman" w:hAnsi="Times New Roman" w:cs="Times New Roman"/>
                <w:sz w:val="24"/>
                <w:szCs w:val="24"/>
              </w:rPr>
              <w:t>Тема 4.2.</w:t>
            </w:r>
          </w:p>
          <w:p w:rsidR="002825D1" w:rsidRPr="00F4406B" w:rsidRDefault="002825D1" w:rsidP="005B1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300">
              <w:rPr>
                <w:rFonts w:ascii="Times New Roman" w:hAnsi="Times New Roman" w:cs="Times New Roman"/>
                <w:sz w:val="24"/>
                <w:szCs w:val="24"/>
              </w:rPr>
              <w:t>Семья в современном мире</w:t>
            </w:r>
          </w:p>
        </w:tc>
        <w:tc>
          <w:tcPr>
            <w:tcW w:w="8256" w:type="dxa"/>
            <w:gridSpan w:val="5"/>
          </w:tcPr>
          <w:p w:rsidR="002825D1" w:rsidRPr="00F4406B" w:rsidRDefault="002825D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300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2825D1" w:rsidRPr="00F4406B" w:rsidRDefault="002825D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2825D1" w:rsidRPr="00F4406B" w:rsidRDefault="002825D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448">
              <w:rPr>
                <w:rFonts w:ascii="Times New Roman" w:hAnsi="Times New Roman" w:cs="Times New Roman"/>
                <w:sz w:val="24"/>
                <w:szCs w:val="24"/>
              </w:rPr>
              <w:t>ОК 05 ОК 06</w:t>
            </w:r>
          </w:p>
        </w:tc>
      </w:tr>
      <w:tr w:rsidR="002825D1" w:rsidRPr="00F4406B" w:rsidTr="00745448">
        <w:trPr>
          <w:trHeight w:val="20"/>
        </w:trPr>
        <w:tc>
          <w:tcPr>
            <w:tcW w:w="3334" w:type="dxa"/>
            <w:vMerge/>
            <w:vAlign w:val="center"/>
          </w:tcPr>
          <w:p w:rsidR="002825D1" w:rsidRPr="00F4406B" w:rsidRDefault="002825D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825D1" w:rsidRPr="00F4406B" w:rsidRDefault="00D53F36" w:rsidP="0006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65A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89" w:type="dxa"/>
            <w:gridSpan w:val="3"/>
          </w:tcPr>
          <w:p w:rsidR="002825D1" w:rsidRPr="00F4406B" w:rsidRDefault="002825D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448">
              <w:rPr>
                <w:rFonts w:ascii="Times New Roman" w:hAnsi="Times New Roman" w:cs="Times New Roman"/>
                <w:sz w:val="24"/>
                <w:szCs w:val="24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2825D1" w:rsidRPr="00F4406B" w:rsidRDefault="002825D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25D1" w:rsidRPr="00F4406B" w:rsidRDefault="002825D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610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230610" w:rsidRPr="004C315A" w:rsidRDefault="00230610" w:rsidP="004C31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15A">
              <w:rPr>
                <w:rFonts w:ascii="Times New Roman" w:hAnsi="Times New Roman" w:cs="Times New Roman"/>
                <w:sz w:val="24"/>
                <w:szCs w:val="24"/>
              </w:rPr>
              <w:t>Тема 4.3.</w:t>
            </w:r>
          </w:p>
          <w:p w:rsidR="00230610" w:rsidRPr="00F4406B" w:rsidRDefault="00230610" w:rsidP="004C31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15A">
              <w:rPr>
                <w:rFonts w:ascii="Times New Roman" w:hAnsi="Times New Roman" w:cs="Times New Roman"/>
                <w:sz w:val="24"/>
                <w:szCs w:val="24"/>
              </w:rPr>
              <w:t>Этнические общности и нации</w:t>
            </w:r>
          </w:p>
        </w:tc>
        <w:tc>
          <w:tcPr>
            <w:tcW w:w="8256" w:type="dxa"/>
            <w:gridSpan w:val="5"/>
          </w:tcPr>
          <w:p w:rsidR="00230610" w:rsidRPr="00F4406B" w:rsidRDefault="002306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15A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230610" w:rsidRPr="00F4406B" w:rsidRDefault="002306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230610" w:rsidRPr="00F4406B" w:rsidRDefault="002306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 О</w:t>
            </w:r>
            <w:r w:rsidRPr="00230610">
              <w:rPr>
                <w:rFonts w:ascii="Times New Roman" w:hAnsi="Times New Roman" w:cs="Times New Roman"/>
                <w:sz w:val="24"/>
                <w:szCs w:val="24"/>
              </w:rPr>
              <w:t>К 06</w:t>
            </w:r>
          </w:p>
        </w:tc>
      </w:tr>
      <w:tr w:rsidR="00230610" w:rsidRPr="00F4406B" w:rsidTr="00230610">
        <w:trPr>
          <w:trHeight w:val="20"/>
        </w:trPr>
        <w:tc>
          <w:tcPr>
            <w:tcW w:w="3334" w:type="dxa"/>
            <w:vMerge/>
            <w:vAlign w:val="center"/>
          </w:tcPr>
          <w:p w:rsidR="00230610" w:rsidRPr="00F4406B" w:rsidRDefault="002306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30610" w:rsidRPr="00F4406B" w:rsidRDefault="00065A4A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689" w:type="dxa"/>
            <w:gridSpan w:val="3"/>
          </w:tcPr>
          <w:p w:rsidR="00230610" w:rsidRPr="00F4406B" w:rsidRDefault="002306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610">
              <w:rPr>
                <w:rFonts w:ascii="Times New Roman" w:hAnsi="Times New Roman" w:cs="Times New Roman"/>
                <w:sz w:val="24"/>
                <w:szCs w:val="24"/>
              </w:rPr>
              <w:t>Миграционные процессы в современном мире. Этнические общности. Нации и межнациональные отношения. Этносоциальные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230610" w:rsidRPr="00F4406B" w:rsidRDefault="002306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0610" w:rsidRPr="00F4406B" w:rsidRDefault="002306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2D6" w:rsidRPr="00F4406B" w:rsidTr="003D55B7">
        <w:trPr>
          <w:trHeight w:val="20"/>
        </w:trPr>
        <w:tc>
          <w:tcPr>
            <w:tcW w:w="3334" w:type="dxa"/>
            <w:vMerge w:val="restart"/>
            <w:vAlign w:val="center"/>
          </w:tcPr>
          <w:p w:rsidR="006222D6" w:rsidRPr="0045050C" w:rsidRDefault="006222D6" w:rsidP="004505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50C">
              <w:rPr>
                <w:rFonts w:ascii="Times New Roman" w:hAnsi="Times New Roman" w:cs="Times New Roman"/>
                <w:sz w:val="24"/>
                <w:szCs w:val="24"/>
              </w:rPr>
              <w:t>Тема 4.4.</w:t>
            </w:r>
          </w:p>
          <w:p w:rsidR="006222D6" w:rsidRPr="00F4406B" w:rsidRDefault="006222D6" w:rsidP="004505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50C">
              <w:rPr>
                <w:rFonts w:ascii="Times New Roman" w:hAnsi="Times New Roman" w:cs="Times New Roman"/>
                <w:sz w:val="24"/>
                <w:szCs w:val="24"/>
              </w:rPr>
              <w:t>Социальные нормы и социальный контроль. Социальный конфликт и способы</w:t>
            </w:r>
          </w:p>
        </w:tc>
        <w:tc>
          <w:tcPr>
            <w:tcW w:w="8256" w:type="dxa"/>
            <w:gridSpan w:val="5"/>
          </w:tcPr>
          <w:p w:rsidR="006222D6" w:rsidRPr="00F4406B" w:rsidRDefault="006222D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50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6222D6" w:rsidRPr="00F4406B" w:rsidRDefault="0012005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6222D6" w:rsidRPr="00F4406B" w:rsidRDefault="006222D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2D6" w:rsidRPr="00F4406B" w:rsidTr="00230610">
        <w:trPr>
          <w:trHeight w:val="20"/>
        </w:trPr>
        <w:tc>
          <w:tcPr>
            <w:tcW w:w="3334" w:type="dxa"/>
            <w:vMerge/>
            <w:vAlign w:val="center"/>
          </w:tcPr>
          <w:p w:rsidR="006222D6" w:rsidRPr="0045050C" w:rsidRDefault="006222D6" w:rsidP="004505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6222D6" w:rsidRPr="00F4406B" w:rsidRDefault="00065A4A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689" w:type="dxa"/>
            <w:gridSpan w:val="3"/>
          </w:tcPr>
          <w:p w:rsidR="006222D6" w:rsidRPr="00F4406B" w:rsidRDefault="006222D6" w:rsidP="001200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50C">
              <w:rPr>
                <w:rFonts w:ascii="Times New Roman" w:hAnsi="Times New Roman" w:cs="Times New Roman"/>
                <w:sz w:val="24"/>
                <w:szCs w:val="24"/>
              </w:rPr>
              <w:t>Социальные нормы и отклоняющееся (девиантное) поведение. Формы социальных девиаций. Конформизм. Соци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альный контроль и самоконтроль. </w:t>
            </w:r>
            <w:r w:rsidR="00D53F36" w:rsidRPr="0045050C">
              <w:rPr>
                <w:rFonts w:ascii="Times New Roman" w:hAnsi="Times New Roman" w:cs="Times New Roman"/>
                <w:sz w:val="24"/>
                <w:szCs w:val="24"/>
              </w:rPr>
      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6222D6" w:rsidRPr="00F4406B" w:rsidRDefault="006222D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6222D6" w:rsidRPr="00F4406B" w:rsidRDefault="006222D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50C">
              <w:rPr>
                <w:rFonts w:ascii="Times New Roman" w:hAnsi="Times New Roman" w:cs="Times New Roman"/>
                <w:sz w:val="24"/>
                <w:szCs w:val="24"/>
              </w:rPr>
              <w:t>ОК 04 ОК 05</w:t>
            </w:r>
          </w:p>
        </w:tc>
      </w:tr>
      <w:tr w:rsidR="006222D6" w:rsidRPr="00F4406B" w:rsidTr="00230610">
        <w:trPr>
          <w:trHeight w:val="20"/>
        </w:trPr>
        <w:tc>
          <w:tcPr>
            <w:tcW w:w="3334" w:type="dxa"/>
            <w:vMerge/>
            <w:vAlign w:val="center"/>
          </w:tcPr>
          <w:p w:rsidR="006222D6" w:rsidRPr="0045050C" w:rsidRDefault="006222D6" w:rsidP="004505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6222D6" w:rsidRDefault="00065A4A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689" w:type="dxa"/>
            <w:gridSpan w:val="3"/>
          </w:tcPr>
          <w:p w:rsidR="006222D6" w:rsidRPr="0045050C" w:rsidRDefault="006222D6" w:rsidP="004505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</w:t>
            </w:r>
            <w:r w:rsidR="004B23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2D6">
              <w:rPr>
                <w:rFonts w:ascii="Times New Roman" w:hAnsi="Times New Roman" w:cs="Times New Roman"/>
                <w:sz w:val="24"/>
                <w:szCs w:val="24"/>
              </w:rPr>
              <w:t>Социальные нормы и отклоняющееся (девиантное) поведение. Формы социальных девиаций. Конформизм. Социальный контроль и самоконтроль.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6222D6" w:rsidRDefault="006222D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222D6" w:rsidRPr="0045050C" w:rsidRDefault="006222D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7AC" w:rsidRPr="00F4406B" w:rsidTr="00A005CC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4A47AC" w:rsidRPr="00F4406B" w:rsidRDefault="004A47A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7AC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4A47AC" w:rsidRPr="00F4406B" w:rsidRDefault="004A47A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47AC" w:rsidRPr="00F4406B" w:rsidRDefault="004A47A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7AC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4A47AC" w:rsidRPr="00F4406B" w:rsidRDefault="00A44071" w:rsidP="0006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65A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A47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4288" w:rsidRPr="000A428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4B238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A42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47AC" w:rsidRPr="004A47AC">
              <w:rPr>
                <w:rFonts w:ascii="Times New Roman" w:hAnsi="Times New Roman" w:cs="Times New Roman"/>
                <w:sz w:val="24"/>
                <w:szCs w:val="24"/>
              </w:rPr>
              <w:t>Конфликты в трудовых коллективах и пути их преодоления. Стратегии поведения в конфликтной ситуации</w:t>
            </w:r>
            <w:r w:rsidR="004A47AC">
              <w:rPr>
                <w:rFonts w:ascii="Times New Roman" w:hAnsi="Times New Roman" w:cs="Times New Roman"/>
                <w:sz w:val="24"/>
                <w:szCs w:val="24"/>
              </w:rPr>
              <w:t xml:space="preserve">. Решение ситуативных задач.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4A47AC" w:rsidRPr="00F4406B" w:rsidRDefault="004A47A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47AC" w:rsidRPr="00F4406B" w:rsidRDefault="004A47A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C75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455C75" w:rsidRPr="00F4406B" w:rsidRDefault="00455C7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C75">
              <w:rPr>
                <w:rFonts w:ascii="Times New Roman" w:hAnsi="Times New Roman" w:cs="Times New Roman"/>
                <w:sz w:val="24"/>
                <w:szCs w:val="24"/>
              </w:rPr>
              <w:t>Раздел 5. Политическая сфера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455C75" w:rsidRPr="00956D96" w:rsidRDefault="00956D9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D9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455C75" w:rsidRPr="00F4406B" w:rsidRDefault="00455C7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00" w:rsidRPr="00F4406B" w:rsidTr="003D55B7">
        <w:trPr>
          <w:trHeight w:val="20"/>
        </w:trPr>
        <w:tc>
          <w:tcPr>
            <w:tcW w:w="3334" w:type="dxa"/>
            <w:vMerge w:val="restart"/>
            <w:vAlign w:val="center"/>
          </w:tcPr>
          <w:p w:rsidR="00B96C00" w:rsidRPr="00BA71FE" w:rsidRDefault="00B96C00" w:rsidP="00BA7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1FE">
              <w:rPr>
                <w:rFonts w:ascii="Times New Roman" w:hAnsi="Times New Roman" w:cs="Times New Roman"/>
                <w:sz w:val="24"/>
                <w:szCs w:val="24"/>
              </w:rPr>
              <w:t>Тема 5.1.</w:t>
            </w:r>
          </w:p>
          <w:p w:rsidR="00B96C00" w:rsidRPr="00F4406B" w:rsidRDefault="00B96C00" w:rsidP="00BA7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1FE">
              <w:rPr>
                <w:rFonts w:ascii="Times New Roman" w:hAnsi="Times New Roman" w:cs="Times New Roman"/>
                <w:sz w:val="24"/>
                <w:szCs w:val="24"/>
              </w:rPr>
              <w:t>Политика и власть. Политическая система</w:t>
            </w:r>
          </w:p>
        </w:tc>
        <w:tc>
          <w:tcPr>
            <w:tcW w:w="8256" w:type="dxa"/>
            <w:gridSpan w:val="5"/>
          </w:tcPr>
          <w:p w:rsidR="00B96C00" w:rsidRPr="00F4406B" w:rsidRDefault="00B96C0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1F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B96C00" w:rsidRPr="00F4406B" w:rsidRDefault="00956D9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B96C00" w:rsidRPr="00F4406B" w:rsidRDefault="00B96C0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00" w:rsidRPr="00F4406B" w:rsidTr="00455C75">
        <w:trPr>
          <w:trHeight w:val="20"/>
        </w:trPr>
        <w:tc>
          <w:tcPr>
            <w:tcW w:w="3334" w:type="dxa"/>
            <w:vMerge/>
            <w:vAlign w:val="center"/>
          </w:tcPr>
          <w:p w:rsidR="00B96C00" w:rsidRPr="00F4406B" w:rsidRDefault="00B96C0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B96C00" w:rsidRPr="00F4406B" w:rsidRDefault="00D806DF" w:rsidP="0006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65A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89" w:type="dxa"/>
            <w:gridSpan w:val="3"/>
          </w:tcPr>
          <w:p w:rsidR="00D806DF" w:rsidRPr="00C906A2" w:rsidRDefault="00B96C00" w:rsidP="00D80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1FE">
              <w:rPr>
                <w:rFonts w:ascii="Times New Roman" w:hAnsi="Times New Roman" w:cs="Times New Roman"/>
                <w:sz w:val="24"/>
                <w:szCs w:val="24"/>
              </w:rPr>
              <w:t>Политическая власть и субъекты политики в современном обществе. Политические инстит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уты. Политическая деятельность. </w:t>
            </w:r>
            <w:r w:rsidRPr="00BA71FE">
              <w:rPr>
                <w:rFonts w:ascii="Times New Roman" w:hAnsi="Times New Roman" w:cs="Times New Roman"/>
                <w:sz w:val="24"/>
                <w:szCs w:val="24"/>
              </w:rPr>
              <w:t>Политическая система общества, ее структура и функции. Политическая система Российской Федерации на современном этапе.</w:t>
            </w:r>
            <w:r w:rsidR="00D806DF" w:rsidRPr="00C906A2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Государство как основной институт политической системы. Государственный суверенитет.</w:t>
            </w:r>
          </w:p>
          <w:p w:rsidR="00B96C00" w:rsidRPr="00F4406B" w:rsidRDefault="00B96C00" w:rsidP="00BA7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B96C00" w:rsidRPr="00F4406B" w:rsidRDefault="00B96C0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B96C00" w:rsidRPr="00F4406B" w:rsidRDefault="00B96C0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1FE">
              <w:rPr>
                <w:rFonts w:ascii="Times New Roman" w:hAnsi="Times New Roman" w:cs="Times New Roman"/>
                <w:sz w:val="24"/>
                <w:szCs w:val="24"/>
              </w:rPr>
              <w:t>ОК 05 ОК 06</w:t>
            </w:r>
          </w:p>
        </w:tc>
      </w:tr>
      <w:tr w:rsidR="00BF7E56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BF7E56" w:rsidRPr="00E547AB" w:rsidRDefault="00BF7E56" w:rsidP="00E547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7AB">
              <w:rPr>
                <w:rFonts w:ascii="Times New Roman" w:hAnsi="Times New Roman" w:cs="Times New Roman"/>
                <w:sz w:val="24"/>
                <w:szCs w:val="24"/>
              </w:rPr>
              <w:t>Тема 5.2.</w:t>
            </w:r>
          </w:p>
          <w:p w:rsidR="00BF7E56" w:rsidRPr="00F4406B" w:rsidRDefault="00BF7E56" w:rsidP="00E547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7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8256" w:type="dxa"/>
            <w:gridSpan w:val="5"/>
          </w:tcPr>
          <w:p w:rsidR="00BF7E56" w:rsidRPr="00F4406B" w:rsidRDefault="00BF7E5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7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BF7E56" w:rsidRPr="00F4406B" w:rsidRDefault="00956D9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BF7E56" w:rsidRPr="00F4406B" w:rsidRDefault="00BF7E5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E56" w:rsidRPr="00F4406B" w:rsidTr="00E547AB">
        <w:trPr>
          <w:trHeight w:val="20"/>
        </w:trPr>
        <w:tc>
          <w:tcPr>
            <w:tcW w:w="3334" w:type="dxa"/>
            <w:vMerge/>
            <w:vAlign w:val="center"/>
          </w:tcPr>
          <w:p w:rsidR="00BF7E56" w:rsidRPr="00F4406B" w:rsidRDefault="00BF7E5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BF7E56" w:rsidRPr="00F4406B" w:rsidRDefault="00D53F36" w:rsidP="0006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65A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89" w:type="dxa"/>
            <w:gridSpan w:val="3"/>
          </w:tcPr>
          <w:p w:rsidR="007178E5" w:rsidRPr="00E547AB" w:rsidRDefault="00BF7E56" w:rsidP="00717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7AB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 Полит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ическое поведение. Политическое </w:t>
            </w:r>
            <w:r w:rsidRPr="00E547AB">
              <w:rPr>
                <w:rFonts w:ascii="Times New Roman" w:hAnsi="Times New Roman" w:cs="Times New Roman"/>
                <w:sz w:val="24"/>
                <w:szCs w:val="24"/>
              </w:rPr>
              <w:t xml:space="preserve">участие. Причины абсентеизма. Политическая идеология, ее роль в обществе. </w:t>
            </w:r>
            <w:r w:rsidR="007178E5" w:rsidRPr="00E547AB">
              <w:rPr>
                <w:rFonts w:ascii="Times New Roman" w:hAnsi="Times New Roman" w:cs="Times New Roman"/>
                <w:sz w:val="24"/>
                <w:szCs w:val="24"/>
              </w:rPr>
              <w:t>Избирательная система. Типы избирательных систем: мажоритарная, пропорциональная,</w:t>
            </w:r>
          </w:p>
          <w:p w:rsidR="00BF7E56" w:rsidRPr="00F4406B" w:rsidRDefault="00BF7E56" w:rsidP="00E547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BF7E56" w:rsidRPr="00F4406B" w:rsidRDefault="00BF7E5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F7E56" w:rsidRPr="00F4406B" w:rsidRDefault="00BF7E5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7AB">
              <w:rPr>
                <w:rFonts w:ascii="Times New Roman" w:hAnsi="Times New Roman" w:cs="Times New Roman"/>
                <w:sz w:val="24"/>
                <w:szCs w:val="24"/>
              </w:rPr>
              <w:t>ОК 03 ОК 04</w:t>
            </w:r>
          </w:p>
        </w:tc>
      </w:tr>
      <w:tr w:rsidR="00AD1E88" w:rsidRPr="00F4406B" w:rsidTr="00A005CC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AD1E88" w:rsidRPr="00F4406B" w:rsidRDefault="00AD1E8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E88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AD1E88" w:rsidRPr="00F4406B" w:rsidRDefault="00AD1E8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D1E88" w:rsidRPr="00F4406B" w:rsidRDefault="00AD1E8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E88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AD1E88" w:rsidRPr="00F4406B" w:rsidRDefault="00D53F36" w:rsidP="0006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65A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4288" w:rsidRPr="000A428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4B238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A42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1E88" w:rsidRPr="00AD1E88">
              <w:rPr>
                <w:rFonts w:ascii="Times New Roman" w:hAnsi="Times New Roman" w:cs="Times New Roman"/>
                <w:sz w:val="24"/>
                <w:szCs w:val="24"/>
              </w:rPr>
              <w:t>Роль профсоюзов в формировании основ граж</w:t>
            </w:r>
            <w:r w:rsidR="00AD1E88">
              <w:rPr>
                <w:rFonts w:ascii="Times New Roman" w:hAnsi="Times New Roman" w:cs="Times New Roman"/>
                <w:sz w:val="24"/>
                <w:szCs w:val="24"/>
              </w:rPr>
              <w:t xml:space="preserve">данского общества.  Написание реферата на тему: «Профсоюзная </w:t>
            </w:r>
            <w:r w:rsidR="00AD1E88" w:rsidRPr="00AD1E88">
              <w:rPr>
                <w:rFonts w:ascii="Times New Roman" w:hAnsi="Times New Roman" w:cs="Times New Roman"/>
                <w:sz w:val="24"/>
                <w:szCs w:val="24"/>
              </w:rPr>
              <w:t>деятельность в области защиты прав работника</w:t>
            </w:r>
            <w:r w:rsidR="00AD1E8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AD1E88" w:rsidRPr="00F4406B" w:rsidRDefault="00AD1E8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D1E88" w:rsidRPr="00F4406B" w:rsidRDefault="00AD1E8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E33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E53E33" w:rsidRPr="00F4406B" w:rsidRDefault="00E53E33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E33">
              <w:rPr>
                <w:rFonts w:ascii="Times New Roman" w:hAnsi="Times New Roman" w:cs="Times New Roman"/>
                <w:sz w:val="24"/>
                <w:szCs w:val="24"/>
              </w:rPr>
              <w:t>Раздел 6. Правовое регулирование общественных о</w:t>
            </w:r>
            <w:r w:rsidR="00AD5D41">
              <w:rPr>
                <w:rFonts w:ascii="Times New Roman" w:hAnsi="Times New Roman" w:cs="Times New Roman"/>
                <w:sz w:val="24"/>
                <w:szCs w:val="24"/>
              </w:rPr>
              <w:t>тношений 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E53E33" w:rsidRPr="00FF5767" w:rsidRDefault="008153B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E53E33" w:rsidRPr="00F4406B" w:rsidRDefault="00E53E33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3DE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0263DE" w:rsidRPr="00AF24AB" w:rsidRDefault="000263DE" w:rsidP="00AF24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4AB">
              <w:rPr>
                <w:rFonts w:ascii="Times New Roman" w:hAnsi="Times New Roman" w:cs="Times New Roman"/>
                <w:sz w:val="24"/>
                <w:szCs w:val="24"/>
              </w:rPr>
              <w:t>Тема 6.1.</w:t>
            </w:r>
          </w:p>
          <w:p w:rsidR="000263DE" w:rsidRPr="00F4406B" w:rsidRDefault="000263DE" w:rsidP="00AF24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4AB">
              <w:rPr>
                <w:rFonts w:ascii="Times New Roman" w:hAnsi="Times New Roman" w:cs="Times New Roman"/>
                <w:sz w:val="24"/>
                <w:szCs w:val="24"/>
              </w:rPr>
              <w:t>Право в системе</w:t>
            </w:r>
          </w:p>
        </w:tc>
        <w:tc>
          <w:tcPr>
            <w:tcW w:w="8256" w:type="dxa"/>
            <w:gridSpan w:val="5"/>
          </w:tcPr>
          <w:p w:rsidR="000263DE" w:rsidRPr="00F4406B" w:rsidRDefault="000263D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4AB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0263DE" w:rsidRPr="00F4406B" w:rsidRDefault="000263D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0263DE" w:rsidRPr="00F4406B" w:rsidRDefault="000263D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4AB">
              <w:rPr>
                <w:rFonts w:ascii="Times New Roman" w:hAnsi="Times New Roman" w:cs="Times New Roman"/>
                <w:sz w:val="24"/>
                <w:szCs w:val="24"/>
              </w:rPr>
              <w:t>0К01 0К 05 0 К 09</w:t>
            </w:r>
          </w:p>
        </w:tc>
      </w:tr>
      <w:tr w:rsidR="000263DE" w:rsidRPr="00F4406B" w:rsidTr="00AF24AB">
        <w:trPr>
          <w:trHeight w:val="20"/>
        </w:trPr>
        <w:tc>
          <w:tcPr>
            <w:tcW w:w="3334" w:type="dxa"/>
            <w:vMerge/>
            <w:vAlign w:val="center"/>
          </w:tcPr>
          <w:p w:rsidR="000263DE" w:rsidRPr="00F4406B" w:rsidRDefault="000263D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263DE" w:rsidRPr="00F4406B" w:rsidRDefault="00D53F36" w:rsidP="0006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65A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89" w:type="dxa"/>
            <w:gridSpan w:val="3"/>
          </w:tcPr>
          <w:p w:rsidR="000263DE" w:rsidRPr="00F4406B" w:rsidRDefault="000263DE" w:rsidP="00AF24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4AB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общественных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ношений в Российской Федерации. </w:t>
            </w:r>
            <w:r w:rsidRPr="00AF24AB">
              <w:rPr>
                <w:rFonts w:ascii="Times New Roman" w:hAnsi="Times New Roman" w:cs="Times New Roman"/>
                <w:sz w:val="24"/>
                <w:szCs w:val="24"/>
              </w:rPr>
      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0263DE" w:rsidRPr="00F4406B" w:rsidRDefault="000263D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263DE" w:rsidRPr="00F4406B" w:rsidRDefault="000263D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132" w:rsidRPr="00F4406B" w:rsidTr="00A005CC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865132" w:rsidRPr="00F4406B" w:rsidRDefault="0086513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2FB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865132" w:rsidRPr="00F4406B" w:rsidRDefault="0086513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65132" w:rsidRPr="00F4406B" w:rsidRDefault="0086513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132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865132" w:rsidRPr="00F4406B" w:rsidRDefault="00D53F36" w:rsidP="0006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65A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22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4288" w:rsidRPr="000A428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4B238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A42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5132" w:rsidRPr="00865132">
              <w:rPr>
                <w:rFonts w:ascii="Times New Roman" w:hAnsi="Times New Roman" w:cs="Times New Roman"/>
                <w:sz w:val="24"/>
                <w:szCs w:val="24"/>
              </w:rPr>
              <w:t>Соблюдение правовых норм в профессиональной деятельности</w:t>
            </w:r>
            <w:r w:rsidR="00865132">
              <w:rPr>
                <w:rFonts w:ascii="Times New Roman" w:hAnsi="Times New Roman" w:cs="Times New Roman"/>
                <w:sz w:val="24"/>
                <w:szCs w:val="24"/>
              </w:rPr>
              <w:t xml:space="preserve">. Написание доклада на тему: «Соблюдение правовых норм в профессиональной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 по специальности</w:t>
            </w:r>
            <w:r w:rsidR="0086513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865132" w:rsidRPr="00F4406B" w:rsidRDefault="0086513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65132" w:rsidRPr="00F4406B" w:rsidRDefault="0086513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956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F74956" w:rsidRPr="00F74956" w:rsidRDefault="00F74956" w:rsidP="00F7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</w:rPr>
              <w:t>Тема 6.2.</w:t>
            </w:r>
          </w:p>
          <w:p w:rsidR="00F74956" w:rsidRPr="00F74956" w:rsidRDefault="00F74956" w:rsidP="00F7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</w:p>
          <w:p w:rsidR="00F74956" w:rsidRPr="00F4406B" w:rsidRDefault="00F74956" w:rsidP="00F7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</w:rPr>
              <w:t>конституционного права Российской Федерации</w:t>
            </w:r>
          </w:p>
        </w:tc>
        <w:tc>
          <w:tcPr>
            <w:tcW w:w="8256" w:type="dxa"/>
            <w:gridSpan w:val="5"/>
          </w:tcPr>
          <w:p w:rsidR="00F74956" w:rsidRPr="00F4406B" w:rsidRDefault="00F7495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74956" w:rsidRPr="00F4406B" w:rsidRDefault="00FF576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74956" w:rsidRPr="00F4406B" w:rsidRDefault="00F7495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AE" w:rsidRPr="00F4406B" w:rsidTr="00F74956">
        <w:trPr>
          <w:trHeight w:val="20"/>
        </w:trPr>
        <w:tc>
          <w:tcPr>
            <w:tcW w:w="3334" w:type="dxa"/>
            <w:vMerge/>
            <w:vAlign w:val="center"/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F6FAE" w:rsidRPr="00F4406B" w:rsidRDefault="00D53F36" w:rsidP="0006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65A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89" w:type="dxa"/>
            <w:gridSpan w:val="3"/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0F6FAE" w:rsidRPr="000F6FAE" w:rsidRDefault="000F6FAE" w:rsidP="000F6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0F6FAE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0К 02 0К 06 0К07</w:t>
            </w:r>
          </w:p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AE" w:rsidRPr="00F4406B" w:rsidTr="00A005CC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1FE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AE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0F6FAE" w:rsidRPr="00F4406B" w:rsidRDefault="00065A4A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0F6F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4288" w:rsidRPr="000A428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4B238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A42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6FAE" w:rsidRPr="000F6FAE">
              <w:rPr>
                <w:rFonts w:ascii="Times New Roman" w:hAnsi="Times New Roman" w:cs="Times New Roman"/>
                <w:sz w:val="24"/>
                <w:szCs w:val="24"/>
              </w:rPr>
              <w:t>Профессиональные обязанности гражданина Российской Федерации в организации мероприятий ГО и защиты от ЧС в условиях мирного и военного времени</w:t>
            </w:r>
            <w:r w:rsidR="000F6FAE">
              <w:rPr>
                <w:rFonts w:ascii="Times New Roman" w:hAnsi="Times New Roman" w:cs="Times New Roman"/>
                <w:sz w:val="24"/>
                <w:szCs w:val="24"/>
              </w:rPr>
              <w:t xml:space="preserve">. Составление сравнительной таблицы.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05E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12005E" w:rsidRPr="00F4406B" w:rsidRDefault="0012005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B8F">
              <w:rPr>
                <w:rFonts w:ascii="Times New Roman" w:hAnsi="Times New Roman" w:cs="Times New Roman"/>
                <w:sz w:val="24"/>
                <w:szCs w:val="24"/>
              </w:rPr>
              <w:t>Тема 6.3. Правовое регулирование гражданских.</w:t>
            </w:r>
          </w:p>
        </w:tc>
        <w:tc>
          <w:tcPr>
            <w:tcW w:w="8256" w:type="dxa"/>
            <w:gridSpan w:val="5"/>
          </w:tcPr>
          <w:p w:rsidR="0012005E" w:rsidRPr="00F4406B" w:rsidRDefault="0012005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B8F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12005E" w:rsidRPr="00F4406B" w:rsidRDefault="00D60BC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12005E" w:rsidRPr="00F4406B" w:rsidRDefault="0012005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05E" w:rsidRPr="00F4406B" w:rsidTr="007E310C">
        <w:trPr>
          <w:trHeight w:val="20"/>
        </w:trPr>
        <w:tc>
          <w:tcPr>
            <w:tcW w:w="3334" w:type="dxa"/>
            <w:vMerge/>
            <w:vAlign w:val="center"/>
          </w:tcPr>
          <w:p w:rsidR="0012005E" w:rsidRPr="00F4406B" w:rsidRDefault="0012005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2005E" w:rsidRPr="00F4406B" w:rsidRDefault="00065A4A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689" w:type="dxa"/>
            <w:gridSpan w:val="3"/>
          </w:tcPr>
          <w:p w:rsidR="0012005E" w:rsidRPr="00F4406B" w:rsidRDefault="0012005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B8F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Гражданское право. Гражданские правоотношения. Субъекты </w:t>
            </w:r>
            <w:r w:rsidRPr="00AA1B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гражданского права. Организационно-правовые формы юридических лиц. Гражданская дееспособность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310C">
              <w:rPr>
                <w:rFonts w:ascii="Times New Roman" w:hAnsi="Times New Roman" w:cs="Times New Roman"/>
                <w:sz w:val="24"/>
                <w:szCs w:val="24"/>
              </w:rPr>
              <w:t>несовершеннолетних.</w:t>
            </w:r>
            <w:r w:rsidR="00D60BC2" w:rsidRPr="007E31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0BC2" w:rsidRPr="007E310C">
              <w:rPr>
                <w:rFonts w:ascii="Times New Roman" w:hAnsi="Times New Roman" w:cs="Times New Roman"/>
                <w:sz w:val="24"/>
                <w:szCs w:val="24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12005E" w:rsidRPr="00F4406B" w:rsidRDefault="0012005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12005E" w:rsidRPr="00F4406B" w:rsidRDefault="0012005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10C">
              <w:rPr>
                <w:rFonts w:ascii="Times New Roman" w:hAnsi="Times New Roman" w:cs="Times New Roman"/>
                <w:sz w:val="24"/>
                <w:szCs w:val="24"/>
              </w:rPr>
              <w:t xml:space="preserve">0К 02 0К 05 </w:t>
            </w:r>
            <w:r w:rsidRPr="007E31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0К Об</w:t>
            </w:r>
          </w:p>
        </w:tc>
      </w:tr>
      <w:tr w:rsidR="0012005E" w:rsidRPr="00F4406B" w:rsidTr="007E310C">
        <w:trPr>
          <w:trHeight w:val="20"/>
        </w:trPr>
        <w:tc>
          <w:tcPr>
            <w:tcW w:w="3334" w:type="dxa"/>
            <w:vMerge/>
            <w:vAlign w:val="center"/>
          </w:tcPr>
          <w:p w:rsidR="0012005E" w:rsidRPr="00F4406B" w:rsidRDefault="0012005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2005E" w:rsidRDefault="00065A4A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689" w:type="dxa"/>
            <w:gridSpan w:val="3"/>
          </w:tcPr>
          <w:p w:rsidR="0012005E" w:rsidRPr="007E310C" w:rsidRDefault="0012005E" w:rsidP="007E310C">
            <w:pPr>
              <w:tabs>
                <w:tab w:val="left" w:pos="23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10C">
              <w:rPr>
                <w:rFonts w:ascii="Times New Roman" w:hAnsi="Times New Roman" w:cs="Times New Roman"/>
                <w:sz w:val="24"/>
                <w:szCs w:val="24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 Федеральный закон «Об образовании в Российской Федерации».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12005E" w:rsidRDefault="0012005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2005E" w:rsidRPr="007E310C" w:rsidRDefault="0012005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546" w:rsidRPr="00F4406B" w:rsidTr="00A005CC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8D6546" w:rsidRPr="00F4406B" w:rsidRDefault="008D654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D4B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8D6546" w:rsidRPr="00F4406B" w:rsidRDefault="008D654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D6546" w:rsidRPr="00F4406B" w:rsidRDefault="008D654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546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8D6546" w:rsidRPr="00F4406B" w:rsidRDefault="00D53F36" w:rsidP="0006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65A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75B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4288" w:rsidRPr="000A428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4B238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A42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6546" w:rsidRPr="008D6546">
              <w:rPr>
                <w:rFonts w:ascii="Times New Roman" w:hAnsi="Times New Roman" w:cs="Times New Roman"/>
                <w:sz w:val="24"/>
                <w:szCs w:val="24"/>
              </w:rPr>
              <w:t>Коллективный догов</w:t>
            </w:r>
            <w:r w:rsidR="008D6546">
              <w:rPr>
                <w:rFonts w:ascii="Times New Roman" w:hAnsi="Times New Roman" w:cs="Times New Roman"/>
                <w:sz w:val="24"/>
                <w:szCs w:val="24"/>
              </w:rPr>
              <w:t xml:space="preserve">ор. Трудовые споры и порядок их </w:t>
            </w:r>
            <w:r w:rsidR="008D6546" w:rsidRPr="008D6546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разрешения. </w:t>
            </w:r>
            <w:r w:rsidR="008D6546">
              <w:rPr>
                <w:rFonts w:ascii="Times New Roman" w:hAnsi="Times New Roman" w:cs="Times New Roman"/>
                <w:sz w:val="24"/>
                <w:szCs w:val="24"/>
              </w:rPr>
              <w:t>Написание эссе на тему: «</w:t>
            </w:r>
            <w:r w:rsidR="008D6546" w:rsidRPr="008D6546">
              <w:rPr>
                <w:rFonts w:ascii="Times New Roman" w:hAnsi="Times New Roman" w:cs="Times New Roman"/>
                <w:sz w:val="24"/>
                <w:szCs w:val="24"/>
              </w:rPr>
              <w:t>Особенность регулирова</w:t>
            </w:r>
            <w:r w:rsidR="008D6546">
              <w:rPr>
                <w:rFonts w:ascii="Times New Roman" w:hAnsi="Times New Roman" w:cs="Times New Roman"/>
                <w:sz w:val="24"/>
                <w:szCs w:val="24"/>
              </w:rPr>
              <w:t xml:space="preserve">ния трудовых отношений в сфере»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8D6546" w:rsidRPr="00F4406B" w:rsidRDefault="008D654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D6546" w:rsidRPr="00F4406B" w:rsidRDefault="008D654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CA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A94ECA" w:rsidRPr="00D958CE" w:rsidRDefault="00A94ECA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Тема 6.4.</w:t>
            </w:r>
          </w:p>
          <w:p w:rsidR="00A94ECA" w:rsidRPr="00D958CE" w:rsidRDefault="00A94ECA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Правовое</w:t>
            </w:r>
          </w:p>
          <w:p w:rsidR="00A94ECA" w:rsidRPr="00D958CE" w:rsidRDefault="00A94ECA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регулирование</w:t>
            </w:r>
          </w:p>
          <w:p w:rsidR="00A94ECA" w:rsidRPr="00D958CE" w:rsidRDefault="00A94ECA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налоговых,</w:t>
            </w:r>
          </w:p>
          <w:p w:rsidR="00A94ECA" w:rsidRPr="00D958CE" w:rsidRDefault="00A94ECA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административных,</w:t>
            </w:r>
          </w:p>
          <w:p w:rsidR="00A94ECA" w:rsidRPr="00D958CE" w:rsidRDefault="00A94ECA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уголовных</w:t>
            </w:r>
          </w:p>
          <w:p w:rsidR="00A94ECA" w:rsidRPr="00D958CE" w:rsidRDefault="00A94ECA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правоотношений.</w:t>
            </w:r>
          </w:p>
          <w:p w:rsidR="00A94ECA" w:rsidRPr="00F4406B" w:rsidRDefault="00A94ECA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Экологическое</w:t>
            </w:r>
          </w:p>
        </w:tc>
        <w:tc>
          <w:tcPr>
            <w:tcW w:w="8256" w:type="dxa"/>
            <w:gridSpan w:val="5"/>
          </w:tcPr>
          <w:p w:rsidR="00A94ECA" w:rsidRPr="00F4406B" w:rsidRDefault="00A94ECA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A94ECA" w:rsidRPr="00F4406B" w:rsidRDefault="00D60BC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A94ECA" w:rsidRPr="00F4406B" w:rsidRDefault="00A94ECA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CA" w:rsidRPr="00F4406B" w:rsidTr="00D958CE">
        <w:trPr>
          <w:trHeight w:val="20"/>
        </w:trPr>
        <w:tc>
          <w:tcPr>
            <w:tcW w:w="3334" w:type="dxa"/>
            <w:vMerge/>
            <w:vAlign w:val="center"/>
          </w:tcPr>
          <w:p w:rsidR="00A94ECA" w:rsidRPr="00F4406B" w:rsidRDefault="00A94ECA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94ECA" w:rsidRPr="00F4406B" w:rsidRDefault="00D53F36" w:rsidP="0006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65A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89" w:type="dxa"/>
            <w:gridSpan w:val="3"/>
          </w:tcPr>
          <w:p w:rsidR="00A94ECA" w:rsidRPr="00F4406B" w:rsidRDefault="00A94ECA" w:rsidP="00A94E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Административное право и его субъекты. Административное правонарушение и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дминистративная ответственность. </w:t>
            </w:r>
            <w:r w:rsidR="00D60BC2" w:rsidRPr="00D958CE">
              <w:rPr>
                <w:rFonts w:ascii="Times New Roman" w:hAnsi="Times New Roman" w:cs="Times New Roman"/>
                <w:sz w:val="24"/>
                <w:szCs w:val="24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A94ECA" w:rsidRPr="00F4406B" w:rsidRDefault="00A94ECA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A94ECA" w:rsidRPr="00F4406B" w:rsidRDefault="00A94ECA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ОК 02 ОК 06 ОК 09</w:t>
            </w:r>
          </w:p>
        </w:tc>
      </w:tr>
      <w:tr w:rsidR="007178E5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7178E5" w:rsidRPr="00725CBB" w:rsidRDefault="007178E5" w:rsidP="00725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CBB">
              <w:rPr>
                <w:rFonts w:ascii="Times New Roman" w:hAnsi="Times New Roman" w:cs="Times New Roman"/>
                <w:sz w:val="24"/>
                <w:szCs w:val="24"/>
              </w:rPr>
              <w:t>Тема 6.5.</w:t>
            </w:r>
            <w:r>
              <w:t xml:space="preserve"> </w:t>
            </w:r>
            <w:r w:rsidRPr="00725CBB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</w:p>
          <w:p w:rsidR="007178E5" w:rsidRPr="00F4406B" w:rsidRDefault="007178E5" w:rsidP="00725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CBB">
              <w:rPr>
                <w:rFonts w:ascii="Times New Roman" w:hAnsi="Times New Roman" w:cs="Times New Roman"/>
                <w:sz w:val="24"/>
                <w:szCs w:val="24"/>
              </w:rPr>
              <w:t>процессуального права</w:t>
            </w:r>
          </w:p>
        </w:tc>
        <w:tc>
          <w:tcPr>
            <w:tcW w:w="8256" w:type="dxa"/>
            <w:gridSpan w:val="5"/>
          </w:tcPr>
          <w:p w:rsidR="007178E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CBB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7178E5" w:rsidRPr="00F4406B" w:rsidRDefault="008153B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7178E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8E5" w:rsidRPr="00F4406B" w:rsidTr="00725CBB">
        <w:trPr>
          <w:trHeight w:val="20"/>
        </w:trPr>
        <w:tc>
          <w:tcPr>
            <w:tcW w:w="3334" w:type="dxa"/>
            <w:vMerge/>
            <w:vAlign w:val="center"/>
          </w:tcPr>
          <w:p w:rsidR="007178E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178E5" w:rsidRPr="00F4406B" w:rsidRDefault="00D53F36" w:rsidP="0006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65A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89" w:type="dxa"/>
            <w:gridSpan w:val="3"/>
          </w:tcPr>
          <w:p w:rsidR="007178E5" w:rsidRPr="00725CBB" w:rsidRDefault="007178E5" w:rsidP="00725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CBB">
              <w:rPr>
                <w:rFonts w:ascii="Times New Roman" w:hAnsi="Times New Roman" w:cs="Times New Roman"/>
                <w:sz w:val="24"/>
                <w:szCs w:val="24"/>
              </w:rPr>
              <w:t>Конституционное судопроизводство</w:t>
            </w:r>
          </w:p>
          <w:p w:rsidR="007178E5" w:rsidRPr="00F4406B" w:rsidRDefault="007178E5" w:rsidP="00725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CBB">
              <w:rPr>
                <w:rFonts w:ascii="Times New Roman" w:hAnsi="Times New Roman" w:cs="Times New Roman"/>
                <w:sz w:val="24"/>
                <w:szCs w:val="24"/>
              </w:rPr>
              <w:t>Административный процесс. Судебное производство по делам об административных правонарушениях Уголовный процесс, его принципы и стадии. Субъекты уголовного процесса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7178E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7178E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CBB">
              <w:rPr>
                <w:rFonts w:ascii="Times New Roman" w:hAnsi="Times New Roman" w:cs="Times New Roman"/>
                <w:sz w:val="24"/>
                <w:szCs w:val="24"/>
              </w:rPr>
              <w:t>О К 05 0К09</w:t>
            </w:r>
          </w:p>
        </w:tc>
      </w:tr>
      <w:tr w:rsidR="007178E5" w:rsidRPr="00F4406B" w:rsidTr="00725CBB">
        <w:trPr>
          <w:trHeight w:val="20"/>
        </w:trPr>
        <w:tc>
          <w:tcPr>
            <w:tcW w:w="3334" w:type="dxa"/>
            <w:vMerge/>
            <w:vAlign w:val="center"/>
          </w:tcPr>
          <w:p w:rsidR="007178E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178E5" w:rsidRPr="00F4406B" w:rsidRDefault="00D53F36" w:rsidP="0006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65A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</w:p>
        </w:tc>
        <w:tc>
          <w:tcPr>
            <w:tcW w:w="7689" w:type="dxa"/>
            <w:gridSpan w:val="3"/>
          </w:tcPr>
          <w:p w:rsidR="007178E5" w:rsidRPr="00F4406B" w:rsidRDefault="000A428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F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</w:t>
            </w:r>
            <w:r w:rsidR="004B238A" w:rsidRPr="00D53F36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7178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78E5" w:rsidRPr="00725CBB">
              <w:rPr>
                <w:rFonts w:ascii="Times New Roman" w:hAnsi="Times New Roman" w:cs="Times New Roman"/>
                <w:sz w:val="24"/>
                <w:szCs w:val="24"/>
              </w:rPr>
              <w:t>Гражданские споры, порядок их рассмотрения. Основные принципы гражданского процесса. Участники гражданского процесса. Арбитражное судопроизводство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7178E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178E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CBB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725CBB" w:rsidRPr="00F4406B" w:rsidRDefault="008B1EB1" w:rsidP="008B1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аттестация дифференцированный зачет </w:t>
            </w:r>
            <w:r w:rsidR="00725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725CBB" w:rsidRPr="00F4406B" w:rsidRDefault="00725CB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725CBB" w:rsidRPr="00F4406B" w:rsidRDefault="00725CB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8DA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AD78DA" w:rsidRPr="00F4406B" w:rsidRDefault="00AD78DA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</w:tcPr>
          <w:p w:rsidR="00AD78DA" w:rsidRPr="00F4406B" w:rsidRDefault="006222D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97B3F" w:rsidRPr="00760FE2" w:rsidRDefault="00F97B3F" w:rsidP="00760FE2">
      <w:pPr>
        <w:tabs>
          <w:tab w:val="left" w:pos="169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F97B3F" w:rsidRPr="00760FE2" w:rsidSect="00852A09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032CFB" w:rsidRPr="007B7FE4" w:rsidRDefault="00032CFB" w:rsidP="007B7FE4">
      <w:pPr>
        <w:spacing w:after="0" w:line="360" w:lineRule="auto"/>
        <w:ind w:right="81"/>
        <w:jc w:val="center"/>
        <w:outlineLvl w:val="0"/>
        <w:rPr>
          <w:rFonts w:ascii="Times New Roman" w:hAnsi="Times New Roman" w:cs="Times New Roman"/>
          <w:kern w:val="36"/>
          <w:sz w:val="32"/>
          <w:szCs w:val="32"/>
          <w:lang w:eastAsia="ru-RU"/>
        </w:rPr>
      </w:pPr>
      <w:r w:rsidRPr="007B7FE4">
        <w:rPr>
          <w:rFonts w:ascii="Times New Roman" w:hAnsi="Times New Roman" w:cs="Times New Roman"/>
          <w:kern w:val="36"/>
          <w:sz w:val="32"/>
          <w:szCs w:val="32"/>
          <w:lang w:eastAsia="ru-RU"/>
        </w:rPr>
        <w:lastRenderedPageBreak/>
        <w:t>3.  Условия реализации учебной дисциплины</w:t>
      </w:r>
    </w:p>
    <w:p w:rsidR="00032CFB" w:rsidRPr="007B7FE4" w:rsidRDefault="00032CFB" w:rsidP="007B7FE4">
      <w:pPr>
        <w:tabs>
          <w:tab w:val="left" w:pos="855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32"/>
          <w:szCs w:val="32"/>
          <w:lang w:eastAsia="ru-RU"/>
        </w:rPr>
      </w:pPr>
      <w:r w:rsidRPr="007B7FE4">
        <w:rPr>
          <w:rFonts w:ascii="Times New Roman" w:hAnsi="Times New Roman" w:cs="Times New Roman"/>
          <w:caps/>
          <w:kern w:val="36"/>
          <w:sz w:val="32"/>
          <w:szCs w:val="32"/>
          <w:lang w:eastAsia="ru-RU"/>
        </w:rPr>
        <w:t> </w:t>
      </w:r>
      <w:bookmarkStart w:id="1" w:name="bookmark10"/>
      <w:r w:rsidRPr="007B7FE4">
        <w:rPr>
          <w:rFonts w:ascii="Times New Roman" w:hAnsi="Times New Roman" w:cs="Times New Roman"/>
          <w:sz w:val="32"/>
          <w:szCs w:val="32"/>
          <w:lang w:eastAsia="ru-RU"/>
        </w:rPr>
        <w:t>3.1.</w:t>
      </w:r>
      <w:r w:rsidRPr="007B7FE4">
        <w:rPr>
          <w:rFonts w:ascii="Times New Roman" w:hAnsi="Times New Roman" w:cs="Times New Roman"/>
          <w:color w:val="1F497D"/>
          <w:sz w:val="32"/>
          <w:szCs w:val="32"/>
          <w:lang w:eastAsia="ru-RU"/>
        </w:rPr>
        <w:tab/>
      </w:r>
      <w:r w:rsidRPr="007B7FE4">
        <w:rPr>
          <w:rFonts w:ascii="Times New Roman" w:hAnsi="Times New Roman" w:cs="Times New Roman"/>
          <w:sz w:val="32"/>
          <w:szCs w:val="32"/>
          <w:lang w:eastAsia="ru-RU"/>
        </w:rPr>
        <w:t>Материально-техническое обеспечени</w:t>
      </w:r>
      <w:bookmarkEnd w:id="1"/>
      <w:r w:rsidRPr="007B7FE4">
        <w:rPr>
          <w:rFonts w:ascii="Times New Roman" w:hAnsi="Times New Roman" w:cs="Times New Roman"/>
          <w:sz w:val="32"/>
          <w:szCs w:val="32"/>
          <w:lang w:eastAsia="ru-RU"/>
        </w:rPr>
        <w:t>е</w:t>
      </w:r>
    </w:p>
    <w:p w:rsidR="00032CFB" w:rsidRPr="00300B00" w:rsidRDefault="00032CFB" w:rsidP="00D401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Учебная дисциплина изучается в кабинете </w:t>
      </w:r>
      <w:r w:rsidR="00D40157">
        <w:rPr>
          <w:rFonts w:ascii="Times New Roman" w:hAnsi="Times New Roman" w:cs="Times New Roman"/>
          <w:sz w:val="28"/>
          <w:szCs w:val="28"/>
        </w:rPr>
        <w:t>социально-гуманитарных дисциплин</w:t>
      </w:r>
      <w:r w:rsidRPr="00300B00">
        <w:rPr>
          <w:rFonts w:ascii="Times New Roman" w:hAnsi="Times New Roman" w:cs="Times New Roman"/>
          <w:sz w:val="28"/>
          <w:szCs w:val="28"/>
        </w:rPr>
        <w:t>.</w:t>
      </w:r>
    </w:p>
    <w:p w:rsidR="00032CFB" w:rsidRPr="00300B00" w:rsidRDefault="00032CFB" w:rsidP="00D401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032CFB" w:rsidRPr="00300B00" w:rsidRDefault="00032CFB" w:rsidP="00D40157">
      <w:pPr>
        <w:tabs>
          <w:tab w:val="left" w:pos="1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-</w:t>
      </w:r>
      <w:r w:rsidRPr="00300B00">
        <w:rPr>
          <w:rFonts w:ascii="Times New Roman" w:hAnsi="Times New Roman" w:cs="Times New Roman"/>
          <w:sz w:val="28"/>
          <w:szCs w:val="28"/>
        </w:rPr>
        <w:tab/>
        <w:t>рабочие места по количеству обучающихся;</w:t>
      </w:r>
    </w:p>
    <w:p w:rsidR="00032CFB" w:rsidRPr="00300B00" w:rsidRDefault="00032CFB" w:rsidP="00D40157">
      <w:pPr>
        <w:tabs>
          <w:tab w:val="left" w:pos="16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-</w:t>
      </w:r>
      <w:r w:rsidRPr="00300B00">
        <w:rPr>
          <w:rFonts w:ascii="Times New Roman" w:hAnsi="Times New Roman" w:cs="Times New Roman"/>
          <w:sz w:val="28"/>
          <w:szCs w:val="28"/>
        </w:rPr>
        <w:tab/>
        <w:t>рабочее место преподавателя;</w:t>
      </w:r>
    </w:p>
    <w:p w:rsidR="00032CFB" w:rsidRPr="00300B00" w:rsidRDefault="00032CFB" w:rsidP="00D4015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- наглядные и электронные пособия;</w:t>
      </w:r>
    </w:p>
    <w:p w:rsidR="00032CFB" w:rsidRPr="00300B00" w:rsidRDefault="00032CFB" w:rsidP="00D40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 - методические разработки уроков и мероприятий. </w:t>
      </w:r>
    </w:p>
    <w:p w:rsidR="00032CFB" w:rsidRPr="007B7FE4" w:rsidRDefault="00032CFB" w:rsidP="007B7FE4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32"/>
          <w:szCs w:val="32"/>
          <w:lang w:eastAsia="ru-RU"/>
        </w:rPr>
      </w:pPr>
      <w:r w:rsidRPr="007B7FE4">
        <w:rPr>
          <w:rFonts w:ascii="Times New Roman" w:hAnsi="Times New Roman" w:cs="Times New Roman"/>
          <w:sz w:val="32"/>
          <w:szCs w:val="32"/>
          <w:lang w:eastAsia="ru-RU"/>
        </w:rPr>
        <w:t>3.2.</w:t>
      </w:r>
      <w:r w:rsidRPr="007B7FE4">
        <w:rPr>
          <w:rFonts w:ascii="Times New Roman" w:hAnsi="Times New Roman" w:cs="Times New Roman"/>
          <w:sz w:val="32"/>
          <w:szCs w:val="32"/>
          <w:lang w:eastAsia="ru-RU"/>
        </w:rPr>
        <w:tab/>
        <w:t>Информационное обеспечение реализации программы</w:t>
      </w:r>
    </w:p>
    <w:p w:rsidR="00032CFB" w:rsidRPr="007B7FE4" w:rsidRDefault="00032CFB" w:rsidP="007B7FE4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7B7FE4">
        <w:rPr>
          <w:rFonts w:ascii="Times New Roman" w:hAnsi="Times New Roman" w:cs="Times New Roman"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имеет 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032CFB" w:rsidRPr="007B7FE4" w:rsidRDefault="00032CFB" w:rsidP="007B7FE4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7B7FE4">
        <w:rPr>
          <w:rFonts w:ascii="Times New Roman" w:hAnsi="Times New Roman" w:cs="Times New Roman"/>
          <w:sz w:val="28"/>
          <w:szCs w:val="28"/>
          <w:lang w:eastAsia="ru-RU"/>
        </w:rPr>
        <w:t>3.2.1 Печатные издания: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1. Обществознание. Учебник для  10-11 классов./ под. ред. Боголюбова Л.Н. и Лазебниковой А.Ю. в 2-х частях. - М., 2019. 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2. Кравченко А.И Обществознание. Учебник для 10 класса / А.И. Кравченко. - М., 2019.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3. Обществознание: полный справочник/П.А. Баранов, А.В. Воронцов, С.В. Шевченко; под редакцией П.А. Баранова – М.: АСГ: Арсель; Владимир: ВСТ, 2019. – 478 с. 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4. ЕГЭ 2019. Обществознание. Справочник / О.В. Климова. – М.; Эксмо, 2019. – 592 с. </w:t>
      </w:r>
    </w:p>
    <w:p w:rsidR="00032CFB" w:rsidRPr="00300B00" w:rsidRDefault="00032CFB" w:rsidP="00300B0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00B00">
        <w:rPr>
          <w:rFonts w:ascii="Times New Roman" w:hAnsi="Times New Roman" w:cs="Times New Roman"/>
          <w:sz w:val="28"/>
          <w:szCs w:val="28"/>
        </w:rPr>
        <w:t>ИНТЕРНЕТ-РЕСУРСЫ</w:t>
      </w:r>
      <w:r w:rsidRPr="00300B00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032CFB" w:rsidRPr="00300B00" w:rsidRDefault="00032CFB" w:rsidP="00300B0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      1. Российская электронная школа.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00B00">
        <w:rPr>
          <w:rFonts w:ascii="Times New Roman" w:hAnsi="Times New Roman" w:cs="Times New Roman"/>
          <w:sz w:val="28"/>
          <w:szCs w:val="28"/>
        </w:rPr>
        <w:t>: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300B00">
        <w:rPr>
          <w:rFonts w:ascii="Times New Roman" w:hAnsi="Times New Roman" w:cs="Times New Roman"/>
          <w:sz w:val="28"/>
          <w:szCs w:val="28"/>
        </w:rPr>
        <w:t>://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resh</w:t>
      </w:r>
      <w:r w:rsidRPr="00300B00">
        <w:rPr>
          <w:rFonts w:ascii="Times New Roman" w:hAnsi="Times New Roman" w:cs="Times New Roman"/>
          <w:sz w:val="28"/>
          <w:szCs w:val="28"/>
        </w:rPr>
        <w:t>.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edu</w:t>
      </w:r>
      <w:r w:rsidRPr="00300B00">
        <w:rPr>
          <w:rFonts w:ascii="Times New Roman" w:hAnsi="Times New Roman" w:cs="Times New Roman"/>
          <w:sz w:val="28"/>
          <w:szCs w:val="28"/>
        </w:rPr>
        <w:t>.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032CFB" w:rsidRPr="00300B00" w:rsidRDefault="00032CFB" w:rsidP="00300B00">
      <w:pPr>
        <w:pStyle w:val="a9"/>
        <w:spacing w:after="0" w:line="360" w:lineRule="auto"/>
        <w:ind w:left="420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2. Единая коллекция цифровых образовательных ресурсов 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00B00">
        <w:rPr>
          <w:rFonts w:ascii="Times New Roman" w:hAnsi="Times New Roman" w:cs="Times New Roman"/>
          <w:sz w:val="28"/>
          <w:szCs w:val="28"/>
        </w:rPr>
        <w:t xml:space="preserve">:  </w:t>
      </w:r>
      <w:hyperlink r:id="rId10" w:history="1">
        <w:r w:rsidRPr="00300B00">
          <w:rPr>
            <w:rFonts w:ascii="Times New Roman" w:hAnsi="Times New Roman" w:cs="Times New Roman"/>
            <w:sz w:val="28"/>
            <w:szCs w:val="28"/>
          </w:rPr>
          <w:t>http://school-collection.edu.ru/</w:t>
        </w:r>
      </w:hyperlink>
    </w:p>
    <w:p w:rsidR="00032CFB" w:rsidRPr="00300B00" w:rsidRDefault="00032CFB" w:rsidP="00300B00">
      <w:pPr>
        <w:pStyle w:val="a9"/>
        <w:spacing w:after="0" w:line="360" w:lineRule="auto"/>
        <w:ind w:left="420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3. Большая советская энциклопедия 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00B00">
        <w:rPr>
          <w:rFonts w:ascii="Times New Roman" w:hAnsi="Times New Roman" w:cs="Times New Roman"/>
          <w:sz w:val="28"/>
          <w:szCs w:val="28"/>
        </w:rPr>
        <w:t xml:space="preserve">: </w:t>
      </w:r>
      <w:hyperlink r:id="rId11" w:tgtFrame="_blank" w:history="1">
        <w:r w:rsidRPr="00300B00">
          <w:rPr>
            <w:rFonts w:ascii="Times New Roman" w:hAnsi="Times New Roman" w:cs="Times New Roman"/>
            <w:sz w:val="28"/>
            <w:szCs w:val="28"/>
            <w:u w:val="single"/>
          </w:rPr>
          <w:t>bse.sci-lib.com</w:t>
        </w:r>
      </w:hyperlink>
    </w:p>
    <w:p w:rsidR="00032CFB" w:rsidRPr="00300B00" w:rsidRDefault="00032CFB" w:rsidP="00D401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00B00">
        <w:rPr>
          <w:rFonts w:ascii="Times New Roman" w:hAnsi="Times New Roman" w:cs="Times New Roman"/>
          <w:sz w:val="28"/>
          <w:szCs w:val="28"/>
        </w:rPr>
        <w:lastRenderedPageBreak/>
        <w:t>ДОПОЛНИТЕЛЬНЫЕ ИСТОЧНИКИ</w:t>
      </w:r>
      <w:r w:rsidRPr="00300B00">
        <w:rPr>
          <w:rFonts w:ascii="Times New Roman" w:hAnsi="Times New Roman" w:cs="Times New Roman"/>
          <w:sz w:val="28"/>
          <w:szCs w:val="28"/>
          <w:u w:val="single"/>
        </w:rPr>
        <w:t xml:space="preserve">:   </w:t>
      </w:r>
    </w:p>
    <w:p w:rsidR="00032CFB" w:rsidRPr="00300B00" w:rsidRDefault="00032CFB" w:rsidP="00D401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1. Конституция РФ.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2. Гражданский кодекс РФ.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3. Семейный кодекс РФ.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4. Кодекс об административных нарушениях.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5. Международные документы о правах ребенка.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6. Закон об образовании РФ. 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2CFB" w:rsidRDefault="00032CFB" w:rsidP="00E7401C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/>
        <w:jc w:val="center"/>
        <w:rPr>
          <w:b w:val="0"/>
          <w:bCs w:val="0"/>
          <w:caps/>
          <w:sz w:val="32"/>
          <w:szCs w:val="28"/>
        </w:rPr>
      </w:pPr>
      <w:r w:rsidRPr="00300B00">
        <w:rPr>
          <w:caps/>
          <w:sz w:val="28"/>
          <w:szCs w:val="28"/>
        </w:rPr>
        <w:br w:type="page"/>
      </w:r>
      <w:r w:rsidRPr="00D40157">
        <w:rPr>
          <w:b w:val="0"/>
          <w:bCs w:val="0"/>
          <w:caps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484136" w:rsidRDefault="008B05DB" w:rsidP="00484136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 w:firstLine="567"/>
        <w:jc w:val="both"/>
        <w:rPr>
          <w:b w:val="0"/>
          <w:bCs w:val="0"/>
          <w:sz w:val="28"/>
          <w:szCs w:val="28"/>
        </w:rPr>
      </w:pPr>
      <w:r w:rsidRPr="004361A4">
        <w:rPr>
          <w:b w:val="0"/>
          <w:bCs w:val="0"/>
          <w:sz w:val="28"/>
          <w:szCs w:val="28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компетенций по разделам и темам содержания учебного материала.</w:t>
      </w:r>
    </w:p>
    <w:p w:rsidR="00517C7C" w:rsidRPr="00484136" w:rsidRDefault="00517C7C" w:rsidP="00484136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 w:firstLine="567"/>
        <w:jc w:val="both"/>
        <w:rPr>
          <w:b w:val="0"/>
          <w:bCs w:val="0"/>
          <w:sz w:val="28"/>
          <w:szCs w:val="28"/>
        </w:rPr>
      </w:pPr>
      <w:r w:rsidRPr="00484136">
        <w:rPr>
          <w:b w:val="0"/>
          <w:iCs/>
          <w:sz w:val="28"/>
          <w:szCs w:val="28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1"/>
        <w:gridCol w:w="3025"/>
        <w:gridCol w:w="3080"/>
      </w:tblGrid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Код и наименование формируемых компетенций</w:t>
            </w:r>
          </w:p>
        </w:tc>
        <w:tc>
          <w:tcPr>
            <w:tcW w:w="3025" w:type="dxa"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Раздел/Тема</w:t>
            </w:r>
          </w:p>
        </w:tc>
        <w:tc>
          <w:tcPr>
            <w:tcW w:w="3080" w:type="dxa"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Тип оценочных мероприятий</w:t>
            </w: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487D2E" w:rsidRPr="00487D2E" w:rsidRDefault="00487D2E" w:rsidP="00487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0К01.</w:t>
            </w:r>
          </w:p>
          <w:p w:rsidR="00487D2E" w:rsidRPr="00487D2E" w:rsidRDefault="00487D2E" w:rsidP="00487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Выбирать способы</w:t>
            </w:r>
          </w:p>
          <w:p w:rsidR="00487D2E" w:rsidRPr="00487D2E" w:rsidRDefault="00487D2E" w:rsidP="00487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решения задач</w:t>
            </w:r>
          </w:p>
          <w:p w:rsidR="00487D2E" w:rsidRPr="00487D2E" w:rsidRDefault="00487D2E" w:rsidP="00487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профессиональной</w:t>
            </w:r>
          </w:p>
          <w:p w:rsidR="00487D2E" w:rsidRPr="00487D2E" w:rsidRDefault="00487D2E" w:rsidP="00487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деятельности</w:t>
            </w:r>
          </w:p>
          <w:p w:rsidR="00487D2E" w:rsidRPr="00487D2E" w:rsidRDefault="00487D2E" w:rsidP="00487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применительно</w:t>
            </w:r>
          </w:p>
          <w:p w:rsidR="00487D2E" w:rsidRPr="00487D2E" w:rsidRDefault="00487D2E" w:rsidP="00487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к различным</w:t>
            </w:r>
          </w:p>
          <w:p w:rsidR="00517C7C" w:rsidRPr="009351DC" w:rsidRDefault="00487D2E" w:rsidP="00487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контекстам</w:t>
            </w:r>
          </w:p>
        </w:tc>
        <w:tc>
          <w:tcPr>
            <w:tcW w:w="3025" w:type="dxa"/>
            <w:shd w:val="clear" w:color="auto" w:fill="auto"/>
          </w:tcPr>
          <w:p w:rsidR="007A2C8A" w:rsidRDefault="00517C7C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1, </w:t>
            </w:r>
            <w:r w:rsidR="0066782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 w:rsidR="0066782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1.1;</w:t>
            </w:r>
            <w:r w:rsidR="007A2C8A">
              <w:t xml:space="preserve"> </w:t>
            </w:r>
            <w:r w:rsidR="007A2C8A"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  <w:p w:rsidR="007A2C8A" w:rsidRDefault="00667823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Р 2. 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2.3,</w:t>
            </w:r>
            <w:r w:rsidR="009D0759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2.4  </w:t>
            </w:r>
            <w:r w:rsidR="007A2C8A"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  <w:p w:rsidR="007A2C8A" w:rsidRDefault="00667823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Р3 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 w:rsidR="009D0759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3.2, 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r w:rsidR="009D0759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3.3,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3.4 </w:t>
            </w:r>
            <w:r w:rsidR="007A2C8A"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  <w:p w:rsidR="007A2C8A" w:rsidRDefault="00667823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Р4 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4.1.,</w:t>
            </w:r>
            <w:r w:rsidR="007A2C8A">
              <w:t xml:space="preserve"> </w:t>
            </w:r>
            <w:r w:rsidR="007A2C8A"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  <w:p w:rsidR="00517C7C" w:rsidRPr="009351DC" w:rsidRDefault="00667823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Р 6, 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6.1 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П-о/с,  </w:t>
            </w:r>
          </w:p>
        </w:tc>
        <w:tc>
          <w:tcPr>
            <w:tcW w:w="3080" w:type="dxa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Диагностическая работа Контрольная работа Самооценка и взаимооценка Презентация</w:t>
            </w:r>
          </w:p>
          <w:p w:rsidR="00517C7C" w:rsidRPr="009351DC" w:rsidRDefault="00667823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  <w:t>мини проектов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025" w:type="dxa"/>
            <w:shd w:val="clear" w:color="auto" w:fill="auto"/>
          </w:tcPr>
          <w:p w:rsidR="009D0759" w:rsidRDefault="009D0759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1, Тема 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1.2</w:t>
            </w:r>
            <w:r w:rsidR="00C0488B">
              <w:t xml:space="preserve">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1.3, П-о/с </w:t>
            </w:r>
          </w:p>
          <w:p w:rsidR="00517C7C" w:rsidRPr="009351DC" w:rsidRDefault="009D0759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2, Темы 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2.2, П-о/с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3, Темы 3.1</w:t>
            </w:r>
            <w:r w:rsidR="00C0488B">
              <w:t xml:space="preserve">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3.3,  П- о/с</w:t>
            </w:r>
          </w:p>
          <w:p w:rsidR="00517C7C" w:rsidRPr="009351DC" w:rsidRDefault="00D96608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6, Темы 6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.2, П-о/с</w:t>
            </w:r>
          </w:p>
          <w:p w:rsidR="00517C7C" w:rsidRPr="009351DC" w:rsidRDefault="00D96608" w:rsidP="00D96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7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Темы </w:t>
            </w:r>
            <w:r w:rsid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7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.3, </w:t>
            </w:r>
            <w:r w:rsid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.4 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</w:tc>
        <w:tc>
          <w:tcPr>
            <w:tcW w:w="3080" w:type="dxa"/>
            <w:vMerge w:val="restart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  <w:t>Устный и письменный опрос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  <w:t>Результаты выполнения учебных заданий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Разработка маршрута образовательного путешествия Практические работы Промежуточная аттестация (выполнение экзаменационных заданий)</w:t>
            </w: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03. Планировать и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реализовывать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собственное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профессиональное и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личностное развитие,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предпринимательскую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деятельность в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профессиональной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сфере, использовать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знания по финансовой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грамотности в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различных жизненных</w:t>
            </w:r>
          </w:p>
          <w:p w:rsidR="00517C7C" w:rsidRPr="009351DC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ситуациях</w:t>
            </w:r>
          </w:p>
        </w:tc>
        <w:tc>
          <w:tcPr>
            <w:tcW w:w="3025" w:type="dxa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2, Темы 2.1</w:t>
            </w:r>
            <w:r w:rsidR="00C0488B">
              <w:t xml:space="preserve">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2.2,</w:t>
            </w:r>
            <w:r w:rsidR="006819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3, Темы 3.2, 3.3</w:t>
            </w:r>
            <w:r w:rsidR="00C0488B">
              <w:t xml:space="preserve">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3.4, П- о/с</w:t>
            </w:r>
          </w:p>
          <w:p w:rsidR="00517C7C" w:rsidRPr="009351DC" w:rsidRDefault="00517C7C" w:rsidP="00681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5, Темы 5.2, П-о/с</w:t>
            </w:r>
          </w:p>
        </w:tc>
        <w:tc>
          <w:tcPr>
            <w:tcW w:w="3080" w:type="dxa"/>
            <w:vMerge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472491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OK 04. Эффективно взаимодействовать и </w:t>
            </w: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lastRenderedPageBreak/>
              <w:t>работать в коллективе и команде</w:t>
            </w:r>
          </w:p>
        </w:tc>
        <w:tc>
          <w:tcPr>
            <w:tcW w:w="3025" w:type="dxa"/>
            <w:shd w:val="clear" w:color="auto" w:fill="auto"/>
          </w:tcPr>
          <w:p w:rsidR="0095140B" w:rsidRDefault="0095140B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lastRenderedPageBreak/>
              <w:t xml:space="preserve">Р1, Тема 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1.2,1,3 П-о/с 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4, Темы 4.4, П-о/с</w:t>
            </w:r>
          </w:p>
          <w:p w:rsidR="00517C7C" w:rsidRPr="009351DC" w:rsidRDefault="00517C7C" w:rsidP="00951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lastRenderedPageBreak/>
              <w:t>Р 5, Темы 5.2, П-о/с</w:t>
            </w:r>
          </w:p>
        </w:tc>
        <w:tc>
          <w:tcPr>
            <w:tcW w:w="3080" w:type="dxa"/>
            <w:vMerge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472491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025" w:type="dxa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Р1, Тема 1.1,1.2,1.3. П-о/с Р 2, Темы 2.1</w:t>
            </w:r>
            <w:r w:rsidR="00C0488B">
              <w:t xml:space="preserve">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2.3, П-о/с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4, Темы 4.1</w:t>
            </w:r>
            <w:r w:rsidR="00973FF6">
              <w:t xml:space="preserve"> </w:t>
            </w:r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4.2, 4.3, 4.4, П-о/с</w:t>
            </w:r>
          </w:p>
          <w:p w:rsidR="00517C7C" w:rsidRDefault="00517C7C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5, Темы 5.1, </w:t>
            </w:r>
          </w:p>
          <w:p w:rsidR="00C926EF" w:rsidRPr="009351DC" w:rsidRDefault="00C926EF" w:rsidP="00973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6, Темы 6</w:t>
            </w: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.1</w:t>
            </w:r>
            <w:r w:rsidR="00973FF6">
              <w:t xml:space="preserve"> </w:t>
            </w:r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6.3,</w:t>
            </w:r>
            <w:r w:rsidR="00973FF6">
              <w:t xml:space="preserve"> </w:t>
            </w:r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6</w:t>
            </w:r>
            <w:r w:rsid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.5</w:t>
            </w:r>
          </w:p>
        </w:tc>
        <w:tc>
          <w:tcPr>
            <w:tcW w:w="3080" w:type="dxa"/>
            <w:vMerge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472491" w:rsidRPr="009351DC" w:rsidTr="00C0488B">
        <w:tc>
          <w:tcPr>
            <w:tcW w:w="3181" w:type="dxa"/>
            <w:shd w:val="clear" w:color="auto" w:fill="auto"/>
          </w:tcPr>
          <w:p w:rsidR="00472491" w:rsidRPr="00472491" w:rsidRDefault="00472491" w:rsidP="00472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Об.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</w:t>
            </w:r>
          </w:p>
          <w:p w:rsidR="00472491" w:rsidRPr="00472491" w:rsidRDefault="00472491" w:rsidP="00472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антикоррупционного</w:t>
            </w:r>
          </w:p>
          <w:p w:rsidR="00472491" w:rsidRPr="00472491" w:rsidRDefault="00472491" w:rsidP="00472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поведения</w:t>
            </w:r>
          </w:p>
        </w:tc>
        <w:tc>
          <w:tcPr>
            <w:tcW w:w="3025" w:type="dxa"/>
            <w:shd w:val="clear" w:color="auto" w:fill="auto"/>
          </w:tcPr>
          <w:p w:rsidR="00C926EF" w:rsidRPr="00C926EF" w:rsidRDefault="00C926EF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2, Темы 2.3, 2.4, П-о/с</w:t>
            </w:r>
          </w:p>
          <w:p w:rsidR="00474626" w:rsidRDefault="00474626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3, Темы 3.6</w:t>
            </w:r>
            <w:r w:rsidR="00C926EF"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П-о/с</w:t>
            </w:r>
          </w:p>
          <w:p w:rsidR="00C926EF" w:rsidRPr="00C926EF" w:rsidRDefault="00C926EF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Р 4, Темы 4.2, 4.3, </w:t>
            </w:r>
          </w:p>
          <w:p w:rsidR="00472491" w:rsidRDefault="00C926EF" w:rsidP="00474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5, Темы 5.1, </w:t>
            </w:r>
          </w:p>
          <w:p w:rsidR="00474626" w:rsidRPr="009351DC" w:rsidRDefault="00474626" w:rsidP="00474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6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Темы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6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.2</w:t>
            </w:r>
            <w:r w:rsidR="00973FF6">
              <w:t xml:space="preserve"> </w:t>
            </w:r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6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.3, П-о/с</w:t>
            </w:r>
          </w:p>
        </w:tc>
        <w:tc>
          <w:tcPr>
            <w:tcW w:w="3080" w:type="dxa"/>
            <w:shd w:val="clear" w:color="auto" w:fill="auto"/>
          </w:tcPr>
          <w:p w:rsidR="00472491" w:rsidRPr="009351DC" w:rsidRDefault="00472491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472491" w:rsidRPr="009351DC" w:rsidTr="00C0488B">
        <w:tc>
          <w:tcPr>
            <w:tcW w:w="3181" w:type="dxa"/>
            <w:shd w:val="clear" w:color="auto" w:fill="auto"/>
          </w:tcPr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07. Содействовать сохранению окружающей среды, ресурсосбережению, применять знания об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изменении климата,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принципы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бережливого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производства,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эффективно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действовать в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чрезвычайных</w:t>
            </w:r>
          </w:p>
          <w:p w:rsidR="00472491" w:rsidRPr="00472491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ситуациях</w:t>
            </w:r>
          </w:p>
        </w:tc>
        <w:tc>
          <w:tcPr>
            <w:tcW w:w="3025" w:type="dxa"/>
            <w:shd w:val="clear" w:color="auto" w:fill="auto"/>
          </w:tcPr>
          <w:p w:rsidR="00C926EF" w:rsidRPr="00C926EF" w:rsidRDefault="00C926EF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3, Темы 3.1, </w:t>
            </w:r>
            <w:r w:rsid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П-о/с </w:t>
            </w:r>
          </w:p>
          <w:p w:rsidR="00472491" w:rsidRPr="009351DC" w:rsidRDefault="00474626" w:rsidP="00474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6, Темы 6.</w:t>
            </w:r>
            <w:r w:rsidR="00C926EF"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2, П-о/с</w:t>
            </w:r>
          </w:p>
        </w:tc>
        <w:tc>
          <w:tcPr>
            <w:tcW w:w="3080" w:type="dxa"/>
            <w:shd w:val="clear" w:color="auto" w:fill="auto"/>
          </w:tcPr>
          <w:p w:rsidR="00472491" w:rsidRPr="009351DC" w:rsidRDefault="00472491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472491" w:rsidRPr="009351DC" w:rsidTr="00C0488B">
        <w:tc>
          <w:tcPr>
            <w:tcW w:w="3181" w:type="dxa"/>
            <w:shd w:val="clear" w:color="auto" w:fill="auto"/>
          </w:tcPr>
          <w:p w:rsidR="00472491" w:rsidRPr="00472491" w:rsidRDefault="008474C3" w:rsidP="00472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025" w:type="dxa"/>
            <w:shd w:val="clear" w:color="auto" w:fill="auto"/>
          </w:tcPr>
          <w:p w:rsidR="00472491" w:rsidRPr="009351DC" w:rsidRDefault="00C926EF" w:rsidP="00973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3, Темы </w:t>
            </w:r>
            <w:r w:rsidR="00A204C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3.2, 3.5, 3.6 П-о/с Р 6, Темы 6.1</w:t>
            </w:r>
            <w:r w:rsidR="00973FF6">
              <w:t xml:space="preserve"> </w:t>
            </w:r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="00A204C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6.4, 6</w:t>
            </w:r>
            <w:r w:rsid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.5</w:t>
            </w:r>
          </w:p>
        </w:tc>
        <w:tc>
          <w:tcPr>
            <w:tcW w:w="3080" w:type="dxa"/>
            <w:shd w:val="clear" w:color="auto" w:fill="auto"/>
          </w:tcPr>
          <w:p w:rsidR="00472491" w:rsidRPr="009351DC" w:rsidRDefault="00472491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</w:tbl>
    <w:p w:rsidR="00517C7C" w:rsidRDefault="00517C7C" w:rsidP="00AE1594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 w:firstLine="567"/>
        <w:jc w:val="both"/>
        <w:rPr>
          <w:b w:val="0"/>
          <w:bCs w:val="0"/>
          <w:caps/>
          <w:sz w:val="28"/>
          <w:szCs w:val="28"/>
        </w:rPr>
      </w:pPr>
    </w:p>
    <w:sectPr w:rsidR="00517C7C" w:rsidSect="00BE4B8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4CE4" w:rsidRDefault="00554CE4" w:rsidP="005E5A26">
      <w:pPr>
        <w:spacing w:after="0" w:line="240" w:lineRule="auto"/>
      </w:pPr>
      <w:r>
        <w:separator/>
      </w:r>
    </w:p>
  </w:endnote>
  <w:endnote w:type="continuationSeparator" w:id="0">
    <w:p w:rsidR="00554CE4" w:rsidRDefault="00554CE4" w:rsidP="005E5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287E" w:rsidRDefault="00E4287E">
    <w:pPr>
      <w:pStyle w:val="af"/>
      <w:jc w:val="right"/>
    </w:pPr>
    <w:r w:rsidRPr="00833B35">
      <w:rPr>
        <w:rFonts w:ascii="Times New Roman" w:hAnsi="Times New Roman" w:cs="Times New Roman"/>
      </w:rPr>
      <w:fldChar w:fldCharType="begin"/>
    </w:r>
    <w:r w:rsidRPr="00833B35">
      <w:rPr>
        <w:rFonts w:ascii="Times New Roman" w:hAnsi="Times New Roman" w:cs="Times New Roman"/>
      </w:rPr>
      <w:instrText xml:space="preserve"> PAGE   \* MERGEFORMAT </w:instrText>
    </w:r>
    <w:r w:rsidRPr="00833B35">
      <w:rPr>
        <w:rFonts w:ascii="Times New Roman" w:hAnsi="Times New Roman" w:cs="Times New Roman"/>
      </w:rPr>
      <w:fldChar w:fldCharType="separate"/>
    </w:r>
    <w:r w:rsidR="00AF07D7">
      <w:rPr>
        <w:rFonts w:ascii="Times New Roman" w:hAnsi="Times New Roman" w:cs="Times New Roman"/>
        <w:noProof/>
      </w:rPr>
      <w:t>28</w:t>
    </w:r>
    <w:r w:rsidRPr="00833B35">
      <w:rPr>
        <w:rFonts w:ascii="Times New Roman" w:hAnsi="Times New Roman" w:cs="Times New Roman"/>
      </w:rPr>
      <w:fldChar w:fldCharType="end"/>
    </w:r>
  </w:p>
  <w:p w:rsidR="00E4287E" w:rsidRDefault="00E4287E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4CE4" w:rsidRDefault="00554CE4" w:rsidP="005E5A26">
      <w:pPr>
        <w:spacing w:after="0" w:line="240" w:lineRule="auto"/>
      </w:pPr>
      <w:r>
        <w:separator/>
      </w:r>
    </w:p>
  </w:footnote>
  <w:footnote w:type="continuationSeparator" w:id="0">
    <w:p w:rsidR="00554CE4" w:rsidRDefault="00554CE4" w:rsidP="005E5A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267"/>
        </w:tabs>
        <w:ind w:left="1267" w:hanging="567"/>
      </w:pPr>
      <w:rPr>
        <w:rFonts w:ascii="Symbol" w:hAnsi="Symbol" w:cs="Symbo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/>
      </w:rPr>
    </w:lvl>
  </w:abstractNum>
  <w:abstractNum w:abstractNumId="3" w15:restartNumberingAfterBreak="0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8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240C5B"/>
    <w:multiLevelType w:val="hybridMultilevel"/>
    <w:tmpl w:val="9EC45564"/>
    <w:lvl w:ilvl="0" w:tplc="91EA2E24">
      <w:start w:val="1"/>
      <w:numFmt w:val="decimal"/>
      <w:lvlText w:val="%1."/>
      <w:lvlJc w:val="left"/>
      <w:pPr>
        <w:ind w:left="78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260B25E6"/>
    <w:multiLevelType w:val="hybridMultilevel"/>
    <w:tmpl w:val="5E22B4D0"/>
    <w:lvl w:ilvl="0" w:tplc="E8885CE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645CB0"/>
    <w:multiLevelType w:val="hybridMultilevel"/>
    <w:tmpl w:val="CF2457FA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7B6346A"/>
    <w:multiLevelType w:val="hybridMultilevel"/>
    <w:tmpl w:val="EB5A71CE"/>
    <w:lvl w:ilvl="0" w:tplc="8786B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cs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3"/>
  </w:num>
  <w:num w:numId="5">
    <w:abstractNumId w:val="8"/>
  </w:num>
  <w:num w:numId="6">
    <w:abstractNumId w:val="0"/>
  </w:num>
  <w:num w:numId="7">
    <w:abstractNumId w:val="6"/>
  </w:num>
  <w:num w:numId="8">
    <w:abstractNumId w:val="2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doNotTrackMoves/>
  <w:defaultTabStop w:val="708"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2EE6"/>
    <w:rsid w:val="00010B41"/>
    <w:rsid w:val="00023945"/>
    <w:rsid w:val="000263DE"/>
    <w:rsid w:val="00032CFB"/>
    <w:rsid w:val="0006116E"/>
    <w:rsid w:val="00065A4A"/>
    <w:rsid w:val="00065BD5"/>
    <w:rsid w:val="0008225C"/>
    <w:rsid w:val="000A4288"/>
    <w:rsid w:val="000B2F02"/>
    <w:rsid w:val="000B6765"/>
    <w:rsid w:val="000C2C16"/>
    <w:rsid w:val="000E462C"/>
    <w:rsid w:val="000F6FAE"/>
    <w:rsid w:val="00104255"/>
    <w:rsid w:val="00106975"/>
    <w:rsid w:val="00116B87"/>
    <w:rsid w:val="0012005E"/>
    <w:rsid w:val="00130047"/>
    <w:rsid w:val="00134549"/>
    <w:rsid w:val="0014274F"/>
    <w:rsid w:val="00142B18"/>
    <w:rsid w:val="001459ED"/>
    <w:rsid w:val="00152D4B"/>
    <w:rsid w:val="001543A2"/>
    <w:rsid w:val="001838B4"/>
    <w:rsid w:val="001971F9"/>
    <w:rsid w:val="001A7003"/>
    <w:rsid w:val="001A7B8F"/>
    <w:rsid w:val="001B42F0"/>
    <w:rsid w:val="001B46E5"/>
    <w:rsid w:val="001C2ECB"/>
    <w:rsid w:val="001C4048"/>
    <w:rsid w:val="001D0094"/>
    <w:rsid w:val="001D131D"/>
    <w:rsid w:val="001E1A92"/>
    <w:rsid w:val="001F3E9F"/>
    <w:rsid w:val="001F4B18"/>
    <w:rsid w:val="00202886"/>
    <w:rsid w:val="00211D7D"/>
    <w:rsid w:val="00213B61"/>
    <w:rsid w:val="00224D58"/>
    <w:rsid w:val="00230610"/>
    <w:rsid w:val="00235E9A"/>
    <w:rsid w:val="00236D8B"/>
    <w:rsid w:val="00240491"/>
    <w:rsid w:val="00241A64"/>
    <w:rsid w:val="002510FB"/>
    <w:rsid w:val="00251820"/>
    <w:rsid w:val="00251D12"/>
    <w:rsid w:val="00253471"/>
    <w:rsid w:val="0025764D"/>
    <w:rsid w:val="002825D1"/>
    <w:rsid w:val="0029089E"/>
    <w:rsid w:val="0029335D"/>
    <w:rsid w:val="00293D26"/>
    <w:rsid w:val="002A67BE"/>
    <w:rsid w:val="002B260D"/>
    <w:rsid w:val="002C1C96"/>
    <w:rsid w:val="002C4202"/>
    <w:rsid w:val="002C78CE"/>
    <w:rsid w:val="002D31B2"/>
    <w:rsid w:val="002D51C3"/>
    <w:rsid w:val="002D778A"/>
    <w:rsid w:val="002E0A71"/>
    <w:rsid w:val="002F3889"/>
    <w:rsid w:val="002F4EE2"/>
    <w:rsid w:val="00300526"/>
    <w:rsid w:val="00300B00"/>
    <w:rsid w:val="00312DB2"/>
    <w:rsid w:val="00334708"/>
    <w:rsid w:val="00337355"/>
    <w:rsid w:val="00344C99"/>
    <w:rsid w:val="00344E3A"/>
    <w:rsid w:val="00351E82"/>
    <w:rsid w:val="00356DCE"/>
    <w:rsid w:val="00365CCC"/>
    <w:rsid w:val="003724AC"/>
    <w:rsid w:val="00375DD5"/>
    <w:rsid w:val="00384EC3"/>
    <w:rsid w:val="003947E6"/>
    <w:rsid w:val="00395D12"/>
    <w:rsid w:val="003A21A2"/>
    <w:rsid w:val="003A32B6"/>
    <w:rsid w:val="003C59FE"/>
    <w:rsid w:val="003D55B7"/>
    <w:rsid w:val="003E3CCA"/>
    <w:rsid w:val="003E7AE2"/>
    <w:rsid w:val="003F1ACF"/>
    <w:rsid w:val="00400352"/>
    <w:rsid w:val="00431157"/>
    <w:rsid w:val="00433C56"/>
    <w:rsid w:val="004361A4"/>
    <w:rsid w:val="00444ADB"/>
    <w:rsid w:val="004469E3"/>
    <w:rsid w:val="00447D32"/>
    <w:rsid w:val="0045050C"/>
    <w:rsid w:val="004552DC"/>
    <w:rsid w:val="00455C75"/>
    <w:rsid w:val="00472491"/>
    <w:rsid w:val="00474626"/>
    <w:rsid w:val="00484136"/>
    <w:rsid w:val="00487D2E"/>
    <w:rsid w:val="00490B3D"/>
    <w:rsid w:val="00493C87"/>
    <w:rsid w:val="004A0D44"/>
    <w:rsid w:val="004A16E7"/>
    <w:rsid w:val="004A2333"/>
    <w:rsid w:val="004A3594"/>
    <w:rsid w:val="004A47AC"/>
    <w:rsid w:val="004B238A"/>
    <w:rsid w:val="004B44EC"/>
    <w:rsid w:val="004B7013"/>
    <w:rsid w:val="004C1715"/>
    <w:rsid w:val="004C315A"/>
    <w:rsid w:val="004C56A0"/>
    <w:rsid w:val="004D565A"/>
    <w:rsid w:val="004F4F4E"/>
    <w:rsid w:val="00506702"/>
    <w:rsid w:val="00517C7C"/>
    <w:rsid w:val="00537BCA"/>
    <w:rsid w:val="00554CE4"/>
    <w:rsid w:val="005558B3"/>
    <w:rsid w:val="0055595B"/>
    <w:rsid w:val="00560FD3"/>
    <w:rsid w:val="00567CCE"/>
    <w:rsid w:val="00576B10"/>
    <w:rsid w:val="00586CA4"/>
    <w:rsid w:val="00586DF7"/>
    <w:rsid w:val="005A0A75"/>
    <w:rsid w:val="005A2450"/>
    <w:rsid w:val="005B1300"/>
    <w:rsid w:val="005B5D7D"/>
    <w:rsid w:val="005C130A"/>
    <w:rsid w:val="005C4CD9"/>
    <w:rsid w:val="005C52F4"/>
    <w:rsid w:val="005D1524"/>
    <w:rsid w:val="005E5368"/>
    <w:rsid w:val="005E5A26"/>
    <w:rsid w:val="005F2793"/>
    <w:rsid w:val="006000C3"/>
    <w:rsid w:val="006033C9"/>
    <w:rsid w:val="006222D6"/>
    <w:rsid w:val="006230AA"/>
    <w:rsid w:val="006243AF"/>
    <w:rsid w:val="00637585"/>
    <w:rsid w:val="00654EB2"/>
    <w:rsid w:val="00655053"/>
    <w:rsid w:val="00667823"/>
    <w:rsid w:val="006759E1"/>
    <w:rsid w:val="00681926"/>
    <w:rsid w:val="00694EEA"/>
    <w:rsid w:val="00695215"/>
    <w:rsid w:val="006D6106"/>
    <w:rsid w:val="006E5439"/>
    <w:rsid w:val="006E6EFD"/>
    <w:rsid w:val="006F399F"/>
    <w:rsid w:val="006F5784"/>
    <w:rsid w:val="006F7B80"/>
    <w:rsid w:val="006F7F2C"/>
    <w:rsid w:val="007009F0"/>
    <w:rsid w:val="00712125"/>
    <w:rsid w:val="007178E5"/>
    <w:rsid w:val="00721FA7"/>
    <w:rsid w:val="00722E87"/>
    <w:rsid w:val="0072449E"/>
    <w:rsid w:val="00724894"/>
    <w:rsid w:val="00725CBB"/>
    <w:rsid w:val="00730ED9"/>
    <w:rsid w:val="007349BF"/>
    <w:rsid w:val="00734C1E"/>
    <w:rsid w:val="007360FA"/>
    <w:rsid w:val="00745448"/>
    <w:rsid w:val="007533E8"/>
    <w:rsid w:val="007550C4"/>
    <w:rsid w:val="00756751"/>
    <w:rsid w:val="00760FE2"/>
    <w:rsid w:val="007725AE"/>
    <w:rsid w:val="0077505C"/>
    <w:rsid w:val="0079601C"/>
    <w:rsid w:val="007A1C8F"/>
    <w:rsid w:val="007A2C8A"/>
    <w:rsid w:val="007B06EF"/>
    <w:rsid w:val="007B088C"/>
    <w:rsid w:val="007B1021"/>
    <w:rsid w:val="007B7FE4"/>
    <w:rsid w:val="007C2516"/>
    <w:rsid w:val="007C47CA"/>
    <w:rsid w:val="007D6C8B"/>
    <w:rsid w:val="007E310C"/>
    <w:rsid w:val="007F3F9D"/>
    <w:rsid w:val="007F42B8"/>
    <w:rsid w:val="00801336"/>
    <w:rsid w:val="008153B5"/>
    <w:rsid w:val="00833B35"/>
    <w:rsid w:val="008408F3"/>
    <w:rsid w:val="00841AC5"/>
    <w:rsid w:val="00845B7F"/>
    <w:rsid w:val="008474C3"/>
    <w:rsid w:val="00852A09"/>
    <w:rsid w:val="008537B6"/>
    <w:rsid w:val="00854E7A"/>
    <w:rsid w:val="00857E7E"/>
    <w:rsid w:val="00863670"/>
    <w:rsid w:val="00865132"/>
    <w:rsid w:val="008721FE"/>
    <w:rsid w:val="008A5F41"/>
    <w:rsid w:val="008B05DB"/>
    <w:rsid w:val="008B13B2"/>
    <w:rsid w:val="008B1EB1"/>
    <w:rsid w:val="008C1DE1"/>
    <w:rsid w:val="008C5F4F"/>
    <w:rsid w:val="008D1CB9"/>
    <w:rsid w:val="008D2CC6"/>
    <w:rsid w:val="008D6546"/>
    <w:rsid w:val="008F3F25"/>
    <w:rsid w:val="009020A0"/>
    <w:rsid w:val="0090337B"/>
    <w:rsid w:val="0092447D"/>
    <w:rsid w:val="0092654E"/>
    <w:rsid w:val="00937BBF"/>
    <w:rsid w:val="00943794"/>
    <w:rsid w:val="00945757"/>
    <w:rsid w:val="0095024A"/>
    <w:rsid w:val="0095140B"/>
    <w:rsid w:val="00956D96"/>
    <w:rsid w:val="00964514"/>
    <w:rsid w:val="00973FF6"/>
    <w:rsid w:val="009750B5"/>
    <w:rsid w:val="00977EEB"/>
    <w:rsid w:val="009A36EA"/>
    <w:rsid w:val="009B17FA"/>
    <w:rsid w:val="009B3A44"/>
    <w:rsid w:val="009B520D"/>
    <w:rsid w:val="009C4948"/>
    <w:rsid w:val="009D0759"/>
    <w:rsid w:val="009D1B28"/>
    <w:rsid w:val="009E1F54"/>
    <w:rsid w:val="009F48A3"/>
    <w:rsid w:val="009F68F7"/>
    <w:rsid w:val="00A005CC"/>
    <w:rsid w:val="00A05A5B"/>
    <w:rsid w:val="00A14D4E"/>
    <w:rsid w:val="00A15E74"/>
    <w:rsid w:val="00A204CE"/>
    <w:rsid w:val="00A34ABB"/>
    <w:rsid w:val="00A42066"/>
    <w:rsid w:val="00A42EE6"/>
    <w:rsid w:val="00A44071"/>
    <w:rsid w:val="00A44BB0"/>
    <w:rsid w:val="00A554FF"/>
    <w:rsid w:val="00A57CF7"/>
    <w:rsid w:val="00A84527"/>
    <w:rsid w:val="00A911FE"/>
    <w:rsid w:val="00A94ECA"/>
    <w:rsid w:val="00AA1B8F"/>
    <w:rsid w:val="00AD0C43"/>
    <w:rsid w:val="00AD1E88"/>
    <w:rsid w:val="00AD5D41"/>
    <w:rsid w:val="00AD78DA"/>
    <w:rsid w:val="00AE1594"/>
    <w:rsid w:val="00AE4788"/>
    <w:rsid w:val="00AF07D7"/>
    <w:rsid w:val="00AF24AB"/>
    <w:rsid w:val="00B14BB7"/>
    <w:rsid w:val="00B15B6E"/>
    <w:rsid w:val="00B56519"/>
    <w:rsid w:val="00B72577"/>
    <w:rsid w:val="00B77635"/>
    <w:rsid w:val="00B92FB5"/>
    <w:rsid w:val="00B948E7"/>
    <w:rsid w:val="00B96C00"/>
    <w:rsid w:val="00B97246"/>
    <w:rsid w:val="00BA71FE"/>
    <w:rsid w:val="00BB0019"/>
    <w:rsid w:val="00BB0CA3"/>
    <w:rsid w:val="00BB1FCA"/>
    <w:rsid w:val="00BB3151"/>
    <w:rsid w:val="00BB7664"/>
    <w:rsid w:val="00BE1BF2"/>
    <w:rsid w:val="00BE1E9C"/>
    <w:rsid w:val="00BE4B84"/>
    <w:rsid w:val="00BF16AA"/>
    <w:rsid w:val="00BF2182"/>
    <w:rsid w:val="00BF27CB"/>
    <w:rsid w:val="00BF2C5E"/>
    <w:rsid w:val="00BF7E56"/>
    <w:rsid w:val="00C044CB"/>
    <w:rsid w:val="00C0488B"/>
    <w:rsid w:val="00C109F2"/>
    <w:rsid w:val="00C16B88"/>
    <w:rsid w:val="00C346C0"/>
    <w:rsid w:val="00C43ECF"/>
    <w:rsid w:val="00C54C29"/>
    <w:rsid w:val="00C57F7A"/>
    <w:rsid w:val="00C6616C"/>
    <w:rsid w:val="00C81BA4"/>
    <w:rsid w:val="00C86FAE"/>
    <w:rsid w:val="00C906A2"/>
    <w:rsid w:val="00C926EF"/>
    <w:rsid w:val="00C941B1"/>
    <w:rsid w:val="00CA3CEC"/>
    <w:rsid w:val="00CB3D07"/>
    <w:rsid w:val="00CC531D"/>
    <w:rsid w:val="00CD5578"/>
    <w:rsid w:val="00CD6402"/>
    <w:rsid w:val="00CF01C0"/>
    <w:rsid w:val="00D037D0"/>
    <w:rsid w:val="00D055BA"/>
    <w:rsid w:val="00D15703"/>
    <w:rsid w:val="00D17035"/>
    <w:rsid w:val="00D30559"/>
    <w:rsid w:val="00D40157"/>
    <w:rsid w:val="00D53A4E"/>
    <w:rsid w:val="00D53F36"/>
    <w:rsid w:val="00D60BC2"/>
    <w:rsid w:val="00D61863"/>
    <w:rsid w:val="00D61E01"/>
    <w:rsid w:val="00D658BF"/>
    <w:rsid w:val="00D664A3"/>
    <w:rsid w:val="00D75B32"/>
    <w:rsid w:val="00D762CC"/>
    <w:rsid w:val="00D76BF0"/>
    <w:rsid w:val="00D806DF"/>
    <w:rsid w:val="00D958CE"/>
    <w:rsid w:val="00D96608"/>
    <w:rsid w:val="00D97FE6"/>
    <w:rsid w:val="00DB00CE"/>
    <w:rsid w:val="00DC4756"/>
    <w:rsid w:val="00DE08F5"/>
    <w:rsid w:val="00DE4D0D"/>
    <w:rsid w:val="00DF00F1"/>
    <w:rsid w:val="00DF0FD5"/>
    <w:rsid w:val="00DF2448"/>
    <w:rsid w:val="00DF7DE1"/>
    <w:rsid w:val="00E03B97"/>
    <w:rsid w:val="00E06CE1"/>
    <w:rsid w:val="00E135E4"/>
    <w:rsid w:val="00E16540"/>
    <w:rsid w:val="00E27934"/>
    <w:rsid w:val="00E4287E"/>
    <w:rsid w:val="00E43F8D"/>
    <w:rsid w:val="00E53E33"/>
    <w:rsid w:val="00E547AB"/>
    <w:rsid w:val="00E55435"/>
    <w:rsid w:val="00E7276D"/>
    <w:rsid w:val="00E7401C"/>
    <w:rsid w:val="00E953C8"/>
    <w:rsid w:val="00EA72FB"/>
    <w:rsid w:val="00EB171A"/>
    <w:rsid w:val="00EC6E4C"/>
    <w:rsid w:val="00F14EBE"/>
    <w:rsid w:val="00F27961"/>
    <w:rsid w:val="00F413AC"/>
    <w:rsid w:val="00F41C45"/>
    <w:rsid w:val="00F428B6"/>
    <w:rsid w:val="00F438FA"/>
    <w:rsid w:val="00F4406B"/>
    <w:rsid w:val="00F4695B"/>
    <w:rsid w:val="00F55100"/>
    <w:rsid w:val="00F675CB"/>
    <w:rsid w:val="00F705EB"/>
    <w:rsid w:val="00F74956"/>
    <w:rsid w:val="00F8003E"/>
    <w:rsid w:val="00F867A6"/>
    <w:rsid w:val="00F97B3F"/>
    <w:rsid w:val="00FA0D23"/>
    <w:rsid w:val="00FA3159"/>
    <w:rsid w:val="00FB3CE0"/>
    <w:rsid w:val="00FB6CCC"/>
    <w:rsid w:val="00FC3553"/>
    <w:rsid w:val="00FC6619"/>
    <w:rsid w:val="00FE2097"/>
    <w:rsid w:val="00FE2710"/>
    <w:rsid w:val="00FF5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992AFBB-45C2-4ECD-BA81-6406F30DE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D44"/>
    <w:pPr>
      <w:spacing w:after="200" w:line="276" w:lineRule="auto"/>
    </w:pPr>
    <w:rPr>
      <w:rFonts w:ascii="Calibri" w:hAnsi="Calibri" w:cs="Calibri"/>
      <w:lang w:eastAsia="en-US"/>
    </w:rPr>
  </w:style>
  <w:style w:type="paragraph" w:styleId="1">
    <w:name w:val="heading 1"/>
    <w:basedOn w:val="a"/>
    <w:link w:val="10"/>
    <w:uiPriority w:val="99"/>
    <w:qFormat/>
    <w:rsid w:val="004A0D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A0D44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A0D44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link w:val="3"/>
    <w:uiPriority w:val="99"/>
    <w:rsid w:val="004A0D44"/>
    <w:rPr>
      <w:rFonts w:ascii="Arial" w:hAnsi="Arial" w:cs="Arial"/>
      <w:b/>
      <w:bCs/>
      <w:sz w:val="26"/>
      <w:szCs w:val="26"/>
    </w:rPr>
  </w:style>
  <w:style w:type="character" w:styleId="a3">
    <w:name w:val="Strong"/>
    <w:uiPriority w:val="99"/>
    <w:qFormat/>
    <w:rsid w:val="004A0D44"/>
    <w:rPr>
      <w:b/>
      <w:bCs/>
    </w:rPr>
  </w:style>
  <w:style w:type="paragraph" w:styleId="a4">
    <w:name w:val="Normal (Web)"/>
    <w:basedOn w:val="a"/>
    <w:uiPriority w:val="99"/>
    <w:rsid w:val="004A0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4A0D44"/>
    <w:pPr>
      <w:spacing w:after="120"/>
      <w:ind w:left="283"/>
    </w:pPr>
    <w:rPr>
      <w:rFonts w:eastAsia="Times New Roman"/>
      <w:lang w:eastAsia="ru-RU"/>
    </w:rPr>
  </w:style>
  <w:style w:type="character" w:customStyle="1" w:styleId="BodyTextIndentChar">
    <w:name w:val="Body Text Indent Char"/>
    <w:link w:val="11"/>
    <w:uiPriority w:val="99"/>
    <w:rsid w:val="004A0D44"/>
    <w:rPr>
      <w:rFonts w:ascii="Calibri" w:hAnsi="Calibri" w:cs="Calibri"/>
      <w:sz w:val="20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rsid w:val="004A0D44"/>
    <w:rPr>
      <w:rFonts w:ascii="Calibri" w:hAnsi="Calibri" w:cs="Calibri"/>
      <w:sz w:val="20"/>
      <w:szCs w:val="20"/>
      <w:lang w:eastAsia="ru-RU"/>
    </w:rPr>
  </w:style>
  <w:style w:type="character" w:styleId="a7">
    <w:name w:val="Hyperlink"/>
    <w:uiPriority w:val="99"/>
    <w:rsid w:val="004A0D44"/>
    <w:rPr>
      <w:color w:val="0000FF"/>
      <w:u w:val="single"/>
    </w:rPr>
  </w:style>
  <w:style w:type="table" w:styleId="a8">
    <w:name w:val="Table Grid"/>
    <w:basedOn w:val="a1"/>
    <w:uiPriority w:val="99"/>
    <w:rsid w:val="004A0D44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99"/>
    <w:qFormat/>
    <w:rsid w:val="004A0D44"/>
    <w:pPr>
      <w:ind w:left="720"/>
    </w:pPr>
  </w:style>
  <w:style w:type="paragraph" w:customStyle="1" w:styleId="FR3">
    <w:name w:val="FR3"/>
    <w:uiPriority w:val="99"/>
    <w:rsid w:val="004A0D44"/>
    <w:pPr>
      <w:suppressAutoHyphens/>
      <w:spacing w:before="200"/>
      <w:jc w:val="center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aa">
    <w:name w:val="Body Text"/>
    <w:basedOn w:val="a"/>
    <w:link w:val="ab"/>
    <w:uiPriority w:val="99"/>
    <w:rsid w:val="004A0D4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link w:val="aa"/>
    <w:uiPriority w:val="99"/>
    <w:rsid w:val="004A0D44"/>
    <w:rPr>
      <w:rFonts w:eastAsia="Times New Roman"/>
      <w:sz w:val="24"/>
      <w:szCs w:val="24"/>
      <w:lang w:eastAsia="ru-RU"/>
    </w:rPr>
  </w:style>
  <w:style w:type="paragraph" w:customStyle="1" w:styleId="ac">
    <w:name w:val="параграф"/>
    <w:basedOn w:val="a"/>
    <w:uiPriority w:val="99"/>
    <w:rsid w:val="004A0D44"/>
    <w:pPr>
      <w:autoSpaceDE w:val="0"/>
      <w:spacing w:after="0" w:line="236" w:lineRule="atLeast"/>
      <w:jc w:val="center"/>
    </w:pPr>
    <w:rPr>
      <w:rFonts w:ascii="PragmaticaC" w:eastAsia="Times New Roman" w:hAnsi="PragmaticaC" w:cs="PragmaticaC"/>
      <w:b/>
      <w:bCs/>
    </w:rPr>
  </w:style>
  <w:style w:type="paragraph" w:customStyle="1" w:styleId="Default">
    <w:name w:val="Default"/>
    <w:uiPriority w:val="99"/>
    <w:rsid w:val="004A0D44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d">
    <w:name w:val="header"/>
    <w:basedOn w:val="a"/>
    <w:link w:val="ae"/>
    <w:uiPriority w:val="99"/>
    <w:semiHidden/>
    <w:rsid w:val="004A0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link w:val="ad"/>
    <w:uiPriority w:val="99"/>
    <w:semiHidden/>
    <w:rsid w:val="004A0D44"/>
    <w:rPr>
      <w:rFonts w:ascii="Calibri" w:hAnsi="Calibri" w:cs="Calibri"/>
      <w:sz w:val="20"/>
      <w:szCs w:val="20"/>
    </w:rPr>
  </w:style>
  <w:style w:type="paragraph" w:styleId="af">
    <w:name w:val="footer"/>
    <w:basedOn w:val="a"/>
    <w:link w:val="af0"/>
    <w:uiPriority w:val="99"/>
    <w:rsid w:val="004A0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link w:val="af"/>
    <w:uiPriority w:val="99"/>
    <w:rsid w:val="004A0D44"/>
    <w:rPr>
      <w:rFonts w:ascii="Calibri" w:hAnsi="Calibri" w:cs="Calibri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4A0D44"/>
  </w:style>
  <w:style w:type="paragraph" w:customStyle="1" w:styleId="21">
    <w:name w:val="Основной текст с отступом 21"/>
    <w:basedOn w:val="a"/>
    <w:uiPriority w:val="99"/>
    <w:rsid w:val="004A0D44"/>
    <w:pPr>
      <w:spacing w:after="0" w:line="240" w:lineRule="auto"/>
      <w:ind w:firstLine="540"/>
      <w:jc w:val="center"/>
    </w:pPr>
    <w:rPr>
      <w:b/>
      <w:bCs/>
      <w:sz w:val="32"/>
      <w:szCs w:val="32"/>
      <w:lang w:eastAsia="ar-SA"/>
    </w:rPr>
  </w:style>
  <w:style w:type="paragraph" w:customStyle="1" w:styleId="12">
    <w:name w:val="Текст1"/>
    <w:basedOn w:val="a"/>
    <w:uiPriority w:val="99"/>
    <w:rsid w:val="004A0D44"/>
    <w:pPr>
      <w:spacing w:after="0" w:line="240" w:lineRule="auto"/>
    </w:pPr>
    <w:rPr>
      <w:rFonts w:ascii="Courier New" w:hAnsi="Courier New" w:cs="Courier New"/>
      <w:lang w:eastAsia="ar-SA"/>
    </w:rPr>
  </w:style>
  <w:style w:type="paragraph" w:customStyle="1" w:styleId="11">
    <w:name w:val="Основной текст с отступом1"/>
    <w:basedOn w:val="a"/>
    <w:link w:val="BodyTextIndentChar"/>
    <w:uiPriority w:val="99"/>
    <w:rsid w:val="004A0D44"/>
    <w:pPr>
      <w:spacing w:after="120"/>
      <w:ind w:left="283"/>
    </w:pPr>
    <w:rPr>
      <w:rFonts w:eastAsia="Times New Roman"/>
      <w:lang w:eastAsia="ru-RU"/>
    </w:rPr>
  </w:style>
  <w:style w:type="paragraph" w:customStyle="1" w:styleId="13">
    <w:name w:val="Абзац списка1"/>
    <w:basedOn w:val="a"/>
    <w:uiPriority w:val="99"/>
    <w:rsid w:val="004A0D44"/>
    <w:pPr>
      <w:ind w:left="720"/>
    </w:pPr>
    <w:rPr>
      <w:rFonts w:eastAsia="Times New Roman"/>
    </w:rPr>
  </w:style>
  <w:style w:type="paragraph" w:customStyle="1" w:styleId="31">
    <w:name w:val="Основной текст с отступом 31"/>
    <w:basedOn w:val="a"/>
    <w:uiPriority w:val="99"/>
    <w:rsid w:val="004A0D44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1">
    <w:name w:val="s_1"/>
    <w:basedOn w:val="a"/>
    <w:uiPriority w:val="99"/>
    <w:rsid w:val="001A700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table" w:customStyle="1" w:styleId="14">
    <w:name w:val="Сетка таблицы1"/>
    <w:uiPriority w:val="99"/>
    <w:rsid w:val="00300B00"/>
    <w:rPr>
      <w:rFonts w:ascii="Calibri" w:hAnsi="Calibri" w:cs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300B00"/>
    <w:rPr>
      <w:rFonts w:ascii="Calibri" w:hAnsi="Calibri" w:cs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D762CC"/>
    <w:rPr>
      <w:rFonts w:ascii="Calibri" w:hAnsi="Calibri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_"/>
    <w:link w:val="22"/>
    <w:rsid w:val="00B14BB7"/>
    <w:rPr>
      <w:rFonts w:ascii="Tahoma" w:eastAsia="Tahoma" w:hAnsi="Tahoma" w:cs="Tahoma"/>
      <w:sz w:val="21"/>
      <w:szCs w:val="21"/>
      <w:shd w:val="clear" w:color="auto" w:fill="FFFFFF"/>
    </w:rPr>
  </w:style>
  <w:style w:type="character" w:customStyle="1" w:styleId="23">
    <w:name w:val="Основной текст (2) + Курсив"/>
    <w:rsid w:val="00B14BB7"/>
    <w:rPr>
      <w:rFonts w:ascii="Tahoma" w:eastAsia="Tahoma" w:hAnsi="Tahoma" w:cs="Tahoma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0"/>
    <w:rsid w:val="00B14BB7"/>
    <w:pPr>
      <w:widowControl w:val="0"/>
      <w:shd w:val="clear" w:color="auto" w:fill="FFFFFF"/>
      <w:spacing w:before="3180" w:after="0" w:line="312" w:lineRule="exact"/>
      <w:ind w:hanging="1400"/>
    </w:pPr>
    <w:rPr>
      <w:rFonts w:ascii="Tahoma" w:eastAsia="Tahoma" w:hAnsi="Tahoma" w:cs="Tahoma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7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6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6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0687334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se.sci-lib.co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chool-collection.edu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3A0BA-3374-4998-BF4C-ECC6A7C58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7192</Words>
  <Characters>40996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198</cp:revision>
  <cp:lastPrinted>2018-09-17T03:01:00Z</cp:lastPrinted>
  <dcterms:created xsi:type="dcterms:W3CDTF">2021-11-10T08:43:00Z</dcterms:created>
  <dcterms:modified xsi:type="dcterms:W3CDTF">2024-11-14T08:37:00Z</dcterms:modified>
</cp:coreProperties>
</file>